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09910" w14:textId="7F090E9F" w:rsidR="00666092" w:rsidRPr="009018FD" w:rsidRDefault="007F7730" w:rsidP="00CA1FBF">
      <w:pPr>
        <w:shd w:val="clear" w:color="auto" w:fill="FFFFFF"/>
        <w:spacing w:after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018FD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285CBC14" w14:textId="77777777" w:rsidR="00C438EC" w:rsidRPr="009018FD" w:rsidRDefault="00C438EC" w:rsidP="00CA1FBF">
      <w:pPr>
        <w:shd w:val="clear" w:color="auto" w:fill="FFFFFF"/>
        <w:spacing w:after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8A806C3" w14:textId="77777777" w:rsidR="007F7730" w:rsidRPr="009018FD" w:rsidRDefault="00CA1FBF" w:rsidP="00CA1FBF">
      <w:pPr>
        <w:ind w:right="383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 xml:space="preserve">do: </w:t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CC0B4E" w:rsidRPr="009018FD">
        <w:rPr>
          <w:rFonts w:ascii="Arial" w:hAnsi="Arial" w:cs="Arial"/>
          <w:snapToGrid w:val="0"/>
          <w:sz w:val="24"/>
          <w:szCs w:val="24"/>
        </w:rPr>
        <w:tab/>
      </w:r>
      <w:r w:rsidR="00AC2D58" w:rsidRPr="009018FD">
        <w:rPr>
          <w:rFonts w:ascii="Arial" w:hAnsi="Arial" w:cs="Arial"/>
          <w:snapToGrid w:val="0"/>
          <w:sz w:val="24"/>
          <w:szCs w:val="24"/>
        </w:rPr>
        <w:t>……………………………</w:t>
      </w:r>
    </w:p>
    <w:p w14:paraId="311822DC" w14:textId="77777777" w:rsidR="00673ADC" w:rsidRPr="009018FD" w:rsidRDefault="00AC2D58" w:rsidP="00CA1FBF">
      <w:pPr>
        <w:ind w:right="383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</w:r>
      <w:r w:rsidRPr="009018FD">
        <w:rPr>
          <w:rFonts w:ascii="Arial" w:hAnsi="Arial" w:cs="Arial"/>
          <w:snapToGrid w:val="0"/>
          <w:sz w:val="24"/>
          <w:szCs w:val="24"/>
        </w:rPr>
        <w:tab/>
        <w:t>(nazwa Zamawiającego)</w:t>
      </w:r>
    </w:p>
    <w:p w14:paraId="05FE185C" w14:textId="77777777" w:rsidR="007F7730" w:rsidRPr="009018FD" w:rsidRDefault="007F7730" w:rsidP="00CC0B4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7FF92B01" w14:textId="166605C7" w:rsidR="007F7730" w:rsidRPr="009018FD" w:rsidRDefault="00CC0B4E" w:rsidP="00CC0B4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REGON: …………………………………..NIP ………………………………………..</w:t>
      </w:r>
    </w:p>
    <w:p w14:paraId="14F3BE4D" w14:textId="6CD7CD38" w:rsidR="00FF48D5" w:rsidRPr="009018FD" w:rsidRDefault="007F7730" w:rsidP="00CC0B4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Adres siedziby: </w:t>
      </w:r>
      <w:r w:rsidR="00BF5E05" w:rsidRPr="009018FD">
        <w:rPr>
          <w:rFonts w:ascii="Arial" w:hAnsi="Arial" w:cs="Arial"/>
          <w:sz w:val="24"/>
          <w:szCs w:val="24"/>
        </w:rPr>
        <w:t xml:space="preserve">ulica ……… </w:t>
      </w:r>
      <w:r w:rsidR="00FF48D5" w:rsidRPr="009018FD">
        <w:rPr>
          <w:rFonts w:ascii="Arial" w:hAnsi="Arial" w:cs="Arial"/>
          <w:sz w:val="24"/>
          <w:szCs w:val="24"/>
        </w:rPr>
        <w:t>nr domu …nr lokalu …kod … miejscowość …</w:t>
      </w:r>
      <w:r w:rsidR="00BF5E05" w:rsidRPr="009018FD">
        <w:rPr>
          <w:rFonts w:ascii="Arial" w:hAnsi="Arial" w:cs="Arial"/>
          <w:sz w:val="24"/>
          <w:szCs w:val="24"/>
        </w:rPr>
        <w:t>…..</w:t>
      </w:r>
      <w:r w:rsidR="00FF48D5" w:rsidRPr="009018FD">
        <w:rPr>
          <w:rFonts w:ascii="Arial" w:hAnsi="Arial" w:cs="Arial"/>
          <w:sz w:val="24"/>
          <w:szCs w:val="24"/>
        </w:rPr>
        <w:t>…</w:t>
      </w:r>
    </w:p>
    <w:p w14:paraId="65D84A0A" w14:textId="77777777" w:rsidR="007F7730" w:rsidRPr="009018FD" w:rsidRDefault="007F7730" w:rsidP="00080545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województwo ………</w:t>
      </w:r>
      <w:r w:rsidR="00BF5E05" w:rsidRPr="009018FD">
        <w:rPr>
          <w:rFonts w:ascii="Arial" w:hAnsi="Arial" w:cs="Arial"/>
          <w:sz w:val="24"/>
          <w:szCs w:val="24"/>
        </w:rPr>
        <w:t xml:space="preserve">……………….. </w:t>
      </w:r>
      <w:r w:rsidRPr="009018FD">
        <w:rPr>
          <w:rFonts w:ascii="Arial" w:hAnsi="Arial" w:cs="Arial"/>
          <w:sz w:val="24"/>
          <w:szCs w:val="24"/>
        </w:rPr>
        <w:t xml:space="preserve">powiat </w:t>
      </w:r>
      <w:r w:rsidR="00BF5E05" w:rsidRPr="009018FD">
        <w:rPr>
          <w:rFonts w:ascii="Arial" w:hAnsi="Arial" w:cs="Arial"/>
          <w:sz w:val="24"/>
          <w:szCs w:val="24"/>
        </w:rPr>
        <w:t>…………..</w:t>
      </w:r>
      <w:r w:rsidRPr="009018FD">
        <w:rPr>
          <w:rFonts w:ascii="Arial" w:hAnsi="Arial" w:cs="Arial"/>
          <w:sz w:val="24"/>
          <w:szCs w:val="24"/>
        </w:rPr>
        <w:t>……</w:t>
      </w:r>
      <w:r w:rsidR="00FF48D5" w:rsidRPr="009018FD">
        <w:rPr>
          <w:rFonts w:ascii="Arial" w:hAnsi="Arial" w:cs="Arial"/>
          <w:sz w:val="24"/>
          <w:szCs w:val="24"/>
        </w:rPr>
        <w:t>…...</w:t>
      </w:r>
      <w:r w:rsidRPr="009018FD">
        <w:rPr>
          <w:rFonts w:ascii="Arial" w:hAnsi="Arial" w:cs="Arial"/>
          <w:sz w:val="24"/>
          <w:szCs w:val="24"/>
        </w:rPr>
        <w:t>….</w:t>
      </w:r>
      <w:r w:rsidR="00FF48D5" w:rsidRPr="009018FD">
        <w:rPr>
          <w:rFonts w:ascii="Arial" w:hAnsi="Arial" w:cs="Arial"/>
          <w:sz w:val="24"/>
          <w:szCs w:val="24"/>
        </w:rPr>
        <w:t>..</w:t>
      </w:r>
      <w:r w:rsidRPr="009018FD">
        <w:rPr>
          <w:rFonts w:ascii="Arial" w:hAnsi="Arial" w:cs="Arial"/>
          <w:sz w:val="24"/>
          <w:szCs w:val="24"/>
        </w:rPr>
        <w:t>.</w:t>
      </w:r>
    </w:p>
    <w:p w14:paraId="359D5912" w14:textId="26137148" w:rsidR="007F7730" w:rsidRPr="009018FD" w:rsidRDefault="007F7730" w:rsidP="00CC0B4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Wpisany do KRS……………………</w:t>
      </w:r>
      <w:r w:rsidR="00CC0B4E" w:rsidRPr="009018FD">
        <w:rPr>
          <w:rFonts w:ascii="Arial" w:hAnsi="Arial" w:cs="Arial"/>
          <w:sz w:val="24"/>
          <w:szCs w:val="24"/>
        </w:rPr>
        <w:t>…..……/</w:t>
      </w:r>
      <w:proofErr w:type="spellStart"/>
      <w:r w:rsidR="00CC0B4E" w:rsidRPr="009018FD">
        <w:rPr>
          <w:rFonts w:ascii="Arial" w:hAnsi="Arial" w:cs="Arial"/>
          <w:sz w:val="24"/>
          <w:szCs w:val="24"/>
        </w:rPr>
        <w:t>CEiDG</w:t>
      </w:r>
      <w:proofErr w:type="spellEnd"/>
      <w:r w:rsidR="00CC0B4E" w:rsidRPr="009018FD">
        <w:rPr>
          <w:rFonts w:ascii="Arial" w:hAnsi="Arial" w:cs="Arial"/>
          <w:sz w:val="24"/>
          <w:szCs w:val="24"/>
        </w:rPr>
        <w:t xml:space="preserve"> ……………..……</w:t>
      </w:r>
      <w:r w:rsidRPr="009018FD">
        <w:rPr>
          <w:rFonts w:ascii="Arial" w:hAnsi="Arial" w:cs="Arial"/>
          <w:sz w:val="24"/>
          <w:szCs w:val="24"/>
        </w:rPr>
        <w:t>……………</w:t>
      </w:r>
    </w:p>
    <w:p w14:paraId="706ECF8B" w14:textId="22B0147F" w:rsidR="007F7730" w:rsidRPr="009018FD" w:rsidRDefault="007F7730" w:rsidP="00CC0B4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Reprezentowany przez: imię: ………………nazwisko: ……………………………..</w:t>
      </w:r>
      <w:r w:rsidRPr="009018FD">
        <w:rPr>
          <w:rFonts w:ascii="Arial" w:hAnsi="Arial" w:cs="Arial"/>
          <w:sz w:val="24"/>
          <w:szCs w:val="24"/>
        </w:rPr>
        <w:br/>
        <w:t>podstawa do reprezentacji: …………….……………………………………………..</w:t>
      </w:r>
      <w:r w:rsidRPr="009018FD">
        <w:rPr>
          <w:rFonts w:ascii="Arial" w:hAnsi="Arial" w:cs="Arial"/>
          <w:sz w:val="24"/>
          <w:szCs w:val="24"/>
        </w:rPr>
        <w:br/>
      </w:r>
      <w:proofErr w:type="spellStart"/>
      <w:r w:rsidRPr="009018FD">
        <w:rPr>
          <w:rFonts w:ascii="Arial" w:hAnsi="Arial" w:cs="Arial"/>
          <w:bCs/>
          <w:sz w:val="24"/>
          <w:szCs w:val="24"/>
          <w:lang w:val="de-DE"/>
        </w:rPr>
        <w:t>internet</w:t>
      </w:r>
      <w:proofErr w:type="spellEnd"/>
      <w:r w:rsidRPr="009018FD">
        <w:rPr>
          <w:rFonts w:ascii="Arial" w:hAnsi="Arial" w:cs="Arial"/>
          <w:bCs/>
          <w:sz w:val="24"/>
          <w:szCs w:val="24"/>
          <w:lang w:val="de-DE"/>
        </w:rPr>
        <w:t>: http:// ..................</w:t>
      </w:r>
      <w:r w:rsidR="00FF48D5" w:rsidRPr="009018FD">
        <w:rPr>
          <w:rFonts w:ascii="Arial" w:hAnsi="Arial" w:cs="Arial"/>
          <w:bCs/>
          <w:sz w:val="24"/>
          <w:szCs w:val="24"/>
          <w:lang w:val="de-DE"/>
        </w:rPr>
        <w:t>.........</w:t>
      </w:r>
      <w:r w:rsidRPr="009018FD">
        <w:rPr>
          <w:rFonts w:ascii="Arial" w:hAnsi="Arial" w:cs="Arial"/>
          <w:bCs/>
          <w:sz w:val="24"/>
          <w:szCs w:val="24"/>
          <w:lang w:val="de-DE"/>
        </w:rPr>
        <w:t xml:space="preserve">....... </w:t>
      </w:r>
      <w:r w:rsidRPr="009018FD">
        <w:rPr>
          <w:rFonts w:ascii="Arial" w:hAnsi="Arial" w:cs="Arial"/>
          <w:sz w:val="24"/>
          <w:szCs w:val="24"/>
        </w:rPr>
        <w:t>tel. …</w:t>
      </w:r>
      <w:r w:rsidR="00FF48D5" w:rsidRPr="009018FD">
        <w:rPr>
          <w:rFonts w:ascii="Arial" w:hAnsi="Arial" w:cs="Arial"/>
          <w:sz w:val="24"/>
          <w:szCs w:val="24"/>
        </w:rPr>
        <w:t>………………………</w:t>
      </w:r>
      <w:r w:rsidRPr="009018FD">
        <w:rPr>
          <w:rFonts w:ascii="Arial" w:hAnsi="Arial" w:cs="Arial"/>
          <w:sz w:val="24"/>
          <w:szCs w:val="24"/>
        </w:rPr>
        <w:t>…faks: ..…</w:t>
      </w:r>
      <w:r w:rsidR="00CC0B4E" w:rsidRPr="009018FD">
        <w:rPr>
          <w:rFonts w:ascii="Arial" w:hAnsi="Arial" w:cs="Arial"/>
          <w:sz w:val="24"/>
          <w:szCs w:val="24"/>
        </w:rPr>
        <w:t>……</w:t>
      </w:r>
    </w:p>
    <w:p w14:paraId="661CF6B0" w14:textId="580F16FD" w:rsidR="00FF48D5" w:rsidRPr="009018FD" w:rsidRDefault="00FF48D5" w:rsidP="00FF48D5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Wykonawca jest: ……………………………………………………(wpisać właściwe)*</w:t>
      </w:r>
    </w:p>
    <w:p w14:paraId="0030AD0F" w14:textId="0C27B82E" w:rsidR="00673ADC" w:rsidRPr="009018FD" w:rsidRDefault="00FF48D5" w:rsidP="00080545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0"/>
          <w:szCs w:val="20"/>
        </w:rPr>
      </w:pPr>
      <w:r w:rsidRPr="009018FD">
        <w:rPr>
          <w:rFonts w:ascii="Arial" w:hAnsi="Arial" w:cs="Arial"/>
          <w:sz w:val="20"/>
          <w:szCs w:val="20"/>
        </w:rPr>
        <w:t>(</w:t>
      </w:r>
      <w:proofErr w:type="spellStart"/>
      <w:r w:rsidRPr="009018FD">
        <w:rPr>
          <w:rFonts w:ascii="Arial" w:hAnsi="Arial" w:cs="Arial"/>
          <w:sz w:val="20"/>
          <w:szCs w:val="20"/>
        </w:rPr>
        <w:t>mikroprzedsiębiorca</w:t>
      </w:r>
      <w:proofErr w:type="spellEnd"/>
      <w:r w:rsidRPr="009018FD">
        <w:rPr>
          <w:rFonts w:ascii="Arial" w:hAnsi="Arial" w:cs="Arial"/>
          <w:sz w:val="20"/>
          <w:szCs w:val="20"/>
        </w:rPr>
        <w:t>/ małe przedsiębiorstwo / średnie przedsiębiorstwo / duże przedsiębiorstwo/</w:t>
      </w:r>
      <w:r w:rsidRPr="009018FD">
        <w:rPr>
          <w:rFonts w:ascii="Arial" w:hAnsi="Arial" w:cs="Arial"/>
          <w:sz w:val="20"/>
          <w:szCs w:val="20"/>
        </w:rPr>
        <w:br/>
        <w:t xml:space="preserve"> jednoosobowa działalność gospodarcza / osoba fizyczna nieprowadząca działalności)*</w:t>
      </w:r>
    </w:p>
    <w:p w14:paraId="666BDA3C" w14:textId="7A9DA86E" w:rsidR="00CC0B4E" w:rsidRPr="009018FD" w:rsidRDefault="00673ADC" w:rsidP="00C50B6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b/>
          <w:sz w:val="24"/>
          <w:szCs w:val="24"/>
        </w:rPr>
      </w:pPr>
      <w:r w:rsidRPr="009018FD">
        <w:rPr>
          <w:rFonts w:ascii="Arial" w:hAnsi="Arial" w:cs="Arial"/>
          <w:b/>
          <w:sz w:val="24"/>
          <w:szCs w:val="24"/>
        </w:rPr>
        <w:t xml:space="preserve">Adres </w:t>
      </w:r>
      <w:r w:rsidR="00CC0B4E" w:rsidRPr="009018FD">
        <w:rPr>
          <w:rFonts w:ascii="Arial" w:hAnsi="Arial" w:cs="Arial"/>
          <w:b/>
          <w:sz w:val="24"/>
          <w:szCs w:val="24"/>
        </w:rPr>
        <w:t>email do kontaktów z Wykonawcą: ………………….@..</w:t>
      </w:r>
      <w:r w:rsidR="00C50B63" w:rsidRPr="009018FD">
        <w:rPr>
          <w:rFonts w:ascii="Arial" w:hAnsi="Arial" w:cs="Arial"/>
          <w:b/>
          <w:sz w:val="24"/>
          <w:szCs w:val="24"/>
        </w:rPr>
        <w:t>.......................</w:t>
      </w:r>
      <w:r w:rsidR="00CC0B4E" w:rsidRPr="009018FD">
        <w:rPr>
          <w:rFonts w:ascii="Arial" w:hAnsi="Arial" w:cs="Arial"/>
          <w:b/>
          <w:sz w:val="24"/>
          <w:szCs w:val="24"/>
        </w:rPr>
        <w:t>...</w:t>
      </w:r>
    </w:p>
    <w:p w14:paraId="54AE17E9" w14:textId="4FAB99EF" w:rsidR="008B56D6" w:rsidRPr="009018FD" w:rsidRDefault="007F7730" w:rsidP="00B62A0F">
      <w:pPr>
        <w:pStyle w:val="Akapitzlist"/>
        <w:widowControl w:val="0"/>
        <w:numPr>
          <w:ilvl w:val="0"/>
          <w:numId w:val="23"/>
        </w:numPr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W odpowiedzi na ogłoszenie</w:t>
      </w:r>
      <w:r w:rsidR="00C438EC" w:rsidRPr="009018FD">
        <w:rPr>
          <w:rFonts w:ascii="Arial" w:hAnsi="Arial" w:cs="Arial"/>
          <w:snapToGrid w:val="0"/>
          <w:sz w:val="24"/>
          <w:szCs w:val="24"/>
        </w:rPr>
        <w:t xml:space="preserve"> z dnia … </w:t>
      </w:r>
      <w:r w:rsidR="008B5083" w:rsidRPr="009018FD">
        <w:rPr>
          <w:rFonts w:ascii="Arial" w:hAnsi="Arial" w:cs="Arial"/>
          <w:snapToGrid w:val="0"/>
          <w:sz w:val="24"/>
          <w:szCs w:val="24"/>
        </w:rPr>
        <w:t>zamieszczone</w:t>
      </w:r>
      <w:r w:rsidR="002F2A64" w:rsidRPr="009018FD">
        <w:rPr>
          <w:rFonts w:ascii="Arial" w:hAnsi="Arial" w:cs="Arial"/>
          <w:snapToGrid w:val="0"/>
          <w:sz w:val="24"/>
          <w:szCs w:val="24"/>
        </w:rPr>
        <w:t xml:space="preserve"> w Biuletynie Zamówień Publicznych nr …………………………………</w:t>
      </w:r>
      <w:r w:rsidRPr="009018FD">
        <w:rPr>
          <w:rFonts w:ascii="Arial" w:hAnsi="Arial" w:cs="Arial"/>
          <w:snapToGrid w:val="0"/>
          <w:sz w:val="24"/>
          <w:szCs w:val="24"/>
        </w:rPr>
        <w:t xml:space="preserve">do wzięcia udziału w postępowaniu </w:t>
      </w:r>
      <w:r w:rsidRPr="009018FD">
        <w:rPr>
          <w:rFonts w:ascii="Arial" w:hAnsi="Arial" w:cs="Arial"/>
          <w:snapToGrid w:val="0"/>
          <w:sz w:val="24"/>
          <w:szCs w:val="24"/>
        </w:rPr>
        <w:br/>
        <w:t>o udzielenie zamówienia publicznego</w:t>
      </w:r>
      <w:r w:rsidR="008B5083" w:rsidRPr="009018FD">
        <w:rPr>
          <w:rFonts w:ascii="Arial" w:hAnsi="Arial" w:cs="Arial"/>
          <w:snapToGrid w:val="0"/>
          <w:sz w:val="24"/>
          <w:szCs w:val="24"/>
        </w:rPr>
        <w:t xml:space="preserve"> na </w:t>
      </w:r>
      <w:r w:rsidR="008B56D6" w:rsidRPr="009018FD">
        <w:rPr>
          <w:rFonts w:ascii="Arial" w:hAnsi="Arial" w:cs="Arial"/>
          <w:b/>
          <w:bCs/>
          <w:snapToGrid w:val="0"/>
          <w:sz w:val="24"/>
          <w:szCs w:val="24"/>
        </w:rPr>
        <w:t>d</w:t>
      </w:r>
      <w:r w:rsidR="008B56D6" w:rsidRPr="009018FD">
        <w:rPr>
          <w:rFonts w:ascii="Arial" w:hAnsi="Arial" w:cs="Arial"/>
          <w:b/>
          <w:bCs/>
        </w:rPr>
        <w:t xml:space="preserve">ostawę </w:t>
      </w:r>
      <w:r w:rsidR="00B300AE" w:rsidRPr="009018FD">
        <w:rPr>
          <w:rFonts w:ascii="Arial" w:hAnsi="Arial" w:cs="Arial"/>
          <w:b/>
          <w:bCs/>
        </w:rPr>
        <w:t>beczki asenizacyjnej.</w:t>
      </w:r>
    </w:p>
    <w:p w14:paraId="22585D20" w14:textId="77777777" w:rsidR="00B62A0F" w:rsidRPr="009018FD" w:rsidRDefault="00B62A0F" w:rsidP="00B62A0F">
      <w:pPr>
        <w:pStyle w:val="Akapitzlist"/>
        <w:widowControl w:val="0"/>
        <w:ind w:left="360"/>
        <w:rPr>
          <w:rFonts w:ascii="Arial" w:hAnsi="Arial" w:cs="Arial"/>
          <w:b/>
          <w:snapToGrid w:val="0"/>
          <w:sz w:val="24"/>
          <w:szCs w:val="24"/>
        </w:rPr>
      </w:pPr>
    </w:p>
    <w:p w14:paraId="6361B275" w14:textId="11F73B64" w:rsidR="00080545" w:rsidRPr="009018FD" w:rsidRDefault="002F2A64" w:rsidP="008B56D6">
      <w:pPr>
        <w:pStyle w:val="Akapitzlist"/>
        <w:widowControl w:val="0"/>
        <w:numPr>
          <w:ilvl w:val="0"/>
          <w:numId w:val="23"/>
        </w:numPr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b/>
          <w:bCs/>
          <w:snapToGrid w:val="0"/>
          <w:sz w:val="24"/>
          <w:szCs w:val="24"/>
        </w:rPr>
        <w:t>Oferujemy</w:t>
      </w:r>
      <w:r w:rsidRPr="009018FD">
        <w:rPr>
          <w:rFonts w:ascii="Arial" w:hAnsi="Arial" w:cs="Arial"/>
          <w:snapToGrid w:val="0"/>
          <w:sz w:val="24"/>
          <w:szCs w:val="24"/>
        </w:rPr>
        <w:t xml:space="preserve"> wykonanie w</w:t>
      </w:r>
      <w:r w:rsidR="007F7730" w:rsidRPr="009018FD">
        <w:rPr>
          <w:rFonts w:ascii="Arial" w:hAnsi="Arial" w:cs="Arial"/>
          <w:snapToGrid w:val="0"/>
          <w:sz w:val="24"/>
          <w:szCs w:val="24"/>
        </w:rPr>
        <w:t xml:space="preserve">w.  przedmiotu zamówienia zgodnie z postanowieniami specyfikacji warunków zamówienia za cenę: brutto: ..................zł ( tym Vat </w:t>
      </w:r>
      <w:r w:rsidR="00056DC7" w:rsidRPr="009018FD">
        <w:rPr>
          <w:rFonts w:ascii="Arial" w:hAnsi="Arial" w:cs="Arial"/>
          <w:b/>
          <w:snapToGrid w:val="0"/>
          <w:sz w:val="24"/>
          <w:szCs w:val="24"/>
        </w:rPr>
        <w:t>…</w:t>
      </w:r>
      <w:r w:rsidR="007F7730" w:rsidRPr="009018FD">
        <w:rPr>
          <w:rFonts w:ascii="Arial" w:hAnsi="Arial" w:cs="Arial"/>
          <w:b/>
          <w:snapToGrid w:val="0"/>
          <w:sz w:val="24"/>
          <w:szCs w:val="24"/>
        </w:rPr>
        <w:t xml:space="preserve"> %</w:t>
      </w:r>
      <w:r w:rsidR="007F7730" w:rsidRPr="009018FD">
        <w:rPr>
          <w:rFonts w:ascii="Arial" w:hAnsi="Arial" w:cs="Arial"/>
          <w:snapToGrid w:val="0"/>
          <w:sz w:val="24"/>
          <w:szCs w:val="24"/>
        </w:rPr>
        <w:t>) słownie: ........................................................</w:t>
      </w:r>
      <w:r w:rsidRPr="009018FD">
        <w:rPr>
          <w:rFonts w:ascii="Arial" w:hAnsi="Arial" w:cs="Arial"/>
          <w:snapToGrid w:val="0"/>
          <w:sz w:val="24"/>
          <w:szCs w:val="24"/>
        </w:rPr>
        <w:t>............... …………….</w:t>
      </w:r>
      <w:r w:rsidR="00E47DFB" w:rsidRPr="009018FD">
        <w:rPr>
          <w:rFonts w:ascii="Arial" w:hAnsi="Arial" w:cs="Arial"/>
          <w:sz w:val="24"/>
          <w:szCs w:val="24"/>
        </w:rPr>
        <w:t>o parametrach:</w:t>
      </w:r>
    </w:p>
    <w:p w14:paraId="36081D21" w14:textId="77777777" w:rsidR="00493179" w:rsidRPr="009018FD" w:rsidRDefault="00493179" w:rsidP="00493179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3FCC1D63" w14:textId="751E0611" w:rsidR="002F2A64" w:rsidRPr="009018FD" w:rsidRDefault="00493179" w:rsidP="002F2A64">
      <w:pPr>
        <w:jc w:val="center"/>
        <w:rPr>
          <w:rFonts w:ascii="Arial" w:hAnsi="Arial" w:cs="Arial"/>
          <w:b/>
        </w:rPr>
        <w:sectPr w:rsidR="002F2A64" w:rsidRPr="009018FD" w:rsidSect="005825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018FD">
        <w:rPr>
          <w:rFonts w:ascii="Arial" w:hAnsi="Arial" w:cs="Arial"/>
          <w:b/>
          <w:sz w:val="24"/>
          <w:szCs w:val="24"/>
        </w:rPr>
        <w:t xml:space="preserve">Uwaga: wypełnić </w:t>
      </w:r>
      <w:r w:rsidR="006716A0" w:rsidRPr="009018FD">
        <w:rPr>
          <w:rFonts w:ascii="Arial" w:hAnsi="Arial" w:cs="Arial"/>
          <w:b/>
          <w:sz w:val="24"/>
          <w:szCs w:val="24"/>
        </w:rPr>
        <w:t xml:space="preserve">poniższą </w:t>
      </w:r>
      <w:r w:rsidRPr="009018FD">
        <w:rPr>
          <w:rFonts w:ascii="Arial" w:hAnsi="Arial" w:cs="Arial"/>
          <w:b/>
          <w:sz w:val="24"/>
          <w:szCs w:val="24"/>
        </w:rPr>
        <w:t>tabelę celem potwierdzenia spełnienia wymagań technicznych</w:t>
      </w:r>
      <w:r w:rsidR="003B193C" w:rsidRPr="009018FD">
        <w:rPr>
          <w:rFonts w:ascii="Arial" w:hAnsi="Arial" w:cs="Arial"/>
          <w:b/>
          <w:sz w:val="24"/>
          <w:szCs w:val="24"/>
        </w:rPr>
        <w:t xml:space="preserve"> oferowanego produktu</w:t>
      </w:r>
    </w:p>
    <w:p w14:paraId="2B19AA36" w14:textId="161765DB" w:rsidR="008B56D6" w:rsidRPr="009018FD" w:rsidRDefault="008B56D6" w:rsidP="00B62A0F">
      <w:pPr>
        <w:pStyle w:val="Akapitzlist"/>
        <w:numPr>
          <w:ilvl w:val="0"/>
          <w:numId w:val="23"/>
        </w:numPr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018FD">
        <w:rPr>
          <w:rFonts w:ascii="Arial" w:hAnsi="Arial" w:cs="Arial"/>
          <w:b/>
          <w:sz w:val="24"/>
          <w:szCs w:val="24"/>
        </w:rPr>
        <w:lastRenderedPageBreak/>
        <w:t xml:space="preserve">Wymagania techniczne </w:t>
      </w:r>
    </w:p>
    <w:p w14:paraId="12A39138" w14:textId="77777777" w:rsidR="008B56D6" w:rsidRPr="009018FD" w:rsidRDefault="008B56D6" w:rsidP="008B56D6">
      <w:pPr>
        <w:spacing w:after="240"/>
        <w:rPr>
          <w:rFonts w:ascii="Arial" w:eastAsia="Times New Roman" w:hAnsi="Arial" w:cs="Arial"/>
          <w:lang w:eastAsia="pl-PL"/>
        </w:rPr>
      </w:pPr>
      <w:r w:rsidRPr="009018FD">
        <w:rPr>
          <w:rFonts w:ascii="Arial" w:eastAsia="Times New Roman" w:hAnsi="Arial" w:cs="Arial"/>
          <w:lang w:eastAsia="pl-PL"/>
        </w:rPr>
        <w:t xml:space="preserve">Wykonawca wypełnia wskazane pozycje kolumny „Oferta wykonawcy” podając parametry techniczne oferowanego produktu, tj. poprzez wskazanie konkretnego parametru albo potwierdzenie opisu minimalnych wymagań określonych w rubryce „wymagania zamawiającego”, poprzez sformułowanie słowne itp. </w:t>
      </w:r>
      <w:r w:rsidRPr="009018FD">
        <w:rPr>
          <w:rFonts w:ascii="Arial" w:eastAsia="Times New Roman" w:hAnsi="Arial" w:cs="Arial"/>
          <w:b/>
          <w:bCs/>
          <w:lang w:eastAsia="pl-PL"/>
        </w:rPr>
        <w:t>„tak”, „spełnia”</w:t>
      </w:r>
      <w:r w:rsidRPr="009018FD">
        <w:rPr>
          <w:rFonts w:ascii="Arial" w:eastAsia="Times New Roman" w:hAnsi="Arial" w:cs="Arial"/>
          <w:lang w:eastAsia="pl-PL"/>
        </w:rPr>
        <w:t xml:space="preserve"> albo wskazanie konkretnego parametru. W pozostałym zakresie przyjmuje się, że oferowane produkty spełniają wymagania zamawiającego, a złożenie niniejszego opisu technicznego stanowi deklarację wykonawcy </w:t>
      </w:r>
      <w:r w:rsidRPr="009018FD">
        <w:rPr>
          <w:rFonts w:ascii="Arial" w:eastAsia="Times New Roman" w:hAnsi="Arial" w:cs="Arial"/>
          <w:lang w:eastAsia="pl-PL"/>
        </w:rPr>
        <w:br/>
        <w:t>o spełnieniu opisanych poniżej wymagań przez oferowany produkt.</w:t>
      </w:r>
    </w:p>
    <w:p w14:paraId="2571CCB5" w14:textId="1E5DE4D0" w:rsidR="008B56D6" w:rsidRPr="009018FD" w:rsidRDefault="008B56D6" w:rsidP="008B56D6">
      <w:pPr>
        <w:spacing w:after="240"/>
        <w:rPr>
          <w:rFonts w:ascii="Arial" w:eastAsia="Times New Roman" w:hAnsi="Arial" w:cs="Arial"/>
          <w:lang w:eastAsia="pl-PL"/>
        </w:rPr>
      </w:pPr>
      <w:r w:rsidRPr="00DE0D99">
        <w:rPr>
          <w:rFonts w:ascii="Arial" w:hAnsi="Arial" w:cs="Arial"/>
          <w:b/>
          <w:bCs/>
        </w:rPr>
        <w:t>Uzupełnić w miejsce kropek (…) !</w:t>
      </w:r>
      <w:r w:rsidRPr="009018FD">
        <w:rPr>
          <w:rFonts w:ascii="Arial" w:hAnsi="Arial" w:cs="Arial"/>
        </w:rPr>
        <w:t xml:space="preserve"> </w:t>
      </w:r>
      <w:r w:rsidRPr="00DE0D99">
        <w:rPr>
          <w:rFonts w:ascii="Arial" w:hAnsi="Arial" w:cs="Arial"/>
          <w:b/>
          <w:bCs/>
        </w:rPr>
        <w:t>W miejscach bez kropek oznaczonych</w:t>
      </w:r>
      <w:r w:rsidR="00DE0D99">
        <w:rPr>
          <w:rFonts w:ascii="Arial" w:hAnsi="Arial" w:cs="Arial"/>
          <w:b/>
          <w:bCs/>
        </w:rPr>
        <w:t xml:space="preserve"> </w:t>
      </w:r>
      <w:r w:rsidRPr="00DE0D99">
        <w:rPr>
          <w:rFonts w:ascii="Arial" w:hAnsi="Arial" w:cs="Arial"/>
          <w:b/>
          <w:bCs/>
        </w:rPr>
        <w:t>*</w:t>
      </w:r>
      <w:r w:rsidRPr="009018FD">
        <w:rPr>
          <w:rFonts w:ascii="Arial" w:hAnsi="Arial" w:cs="Arial"/>
        </w:rPr>
        <w:t xml:space="preserve">  wpisać  </w:t>
      </w:r>
      <w:r w:rsidRPr="009018FD">
        <w:rPr>
          <w:rFonts w:ascii="Arial" w:eastAsia="Times New Roman" w:hAnsi="Arial" w:cs="Arial"/>
          <w:lang w:eastAsia="pl-PL"/>
        </w:rPr>
        <w:t>„tak”, „spełnia” (w przypadku   braku zapisu uznaje się, że Wykonawca potwierdza spełnienie wymagań  w zakresie wskazanym w opisie parametru).Wykonawca jest obowiązany podać we wskazanych miejscach informacje umożliwiające identyfikację oferowanego produktu  itp. nazwy handlowe (</w:t>
      </w:r>
      <w:r w:rsidR="00B300AE" w:rsidRPr="009018FD">
        <w:rPr>
          <w:rFonts w:ascii="Arial" w:eastAsia="Times New Roman" w:hAnsi="Arial" w:cs="Arial"/>
          <w:lang w:eastAsia="pl-PL"/>
        </w:rPr>
        <w:t xml:space="preserve">np. </w:t>
      </w:r>
      <w:r w:rsidRPr="009018FD">
        <w:rPr>
          <w:rFonts w:ascii="Arial" w:eastAsia="Times New Roman" w:hAnsi="Arial" w:cs="Arial"/>
          <w:lang w:eastAsia="pl-PL"/>
        </w:rPr>
        <w:t xml:space="preserve">producent, model, itp.). </w:t>
      </w:r>
      <w:r w:rsidRPr="009018FD">
        <w:rPr>
          <w:rFonts w:ascii="Arial" w:eastAsia="Times New Roman" w:hAnsi="Arial" w:cs="Arial"/>
          <w:lang w:eastAsia="pl-PL"/>
        </w:rPr>
        <w:br/>
      </w:r>
      <w:r w:rsidRPr="009018FD">
        <w:rPr>
          <w:rFonts w:ascii="Arial" w:hAnsi="Arial" w:cs="Arial"/>
        </w:rPr>
        <w:t>Wymagania techniczne Zamawiającego zawierają opis wymagań minimalnych dla przedmiotu zamówienia.</w:t>
      </w:r>
    </w:p>
    <w:tbl>
      <w:tblPr>
        <w:tblW w:w="146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8788"/>
        <w:gridCol w:w="5132"/>
      </w:tblGrid>
      <w:tr w:rsidR="009018FD" w:rsidRPr="009018FD" w14:paraId="103AB8C0" w14:textId="08AA536C" w:rsidTr="00AD095B">
        <w:trPr>
          <w:trHeight w:val="2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00A2" w14:textId="77777777" w:rsidR="008B56D6" w:rsidRPr="009018FD" w:rsidRDefault="008B56D6" w:rsidP="008B56D6">
            <w:pPr>
              <w:jc w:val="center"/>
              <w:rPr>
                <w:rFonts w:ascii="Arial" w:hAnsi="Arial" w:cs="Arial"/>
                <w:b/>
              </w:rPr>
            </w:pPr>
            <w:r w:rsidRPr="009018F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48DD" w14:textId="35ADEC97" w:rsidR="00380030" w:rsidRPr="009018FD" w:rsidRDefault="00380030" w:rsidP="008B56D6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18FD">
              <w:rPr>
                <w:rFonts w:ascii="Arial" w:hAnsi="Arial" w:cs="Arial"/>
                <w:b/>
                <w:bCs/>
                <w:sz w:val="24"/>
                <w:szCs w:val="24"/>
              </w:rPr>
              <w:t>Minimalne wymagania</w:t>
            </w:r>
          </w:p>
          <w:p w14:paraId="5A2D203D" w14:textId="5C7F10F4" w:rsidR="008B56D6" w:rsidRPr="009018FD" w:rsidRDefault="00AD095B" w:rsidP="00AD095B">
            <w:pPr>
              <w:spacing w:after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18F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Uwaga: </w:t>
            </w:r>
            <w:r w:rsidR="00380030" w:rsidRPr="009018FD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9018FD">
              <w:rPr>
                <w:rFonts w:ascii="Arial" w:hAnsi="Arial" w:cs="Arial"/>
                <w:bCs/>
                <w:sz w:val="24"/>
                <w:szCs w:val="24"/>
              </w:rPr>
              <w:t>ymagania techniczne Zamawiającego zawierają opis wymagań minimalnych dla przedmiotu zamówienia</w:t>
            </w:r>
            <w:r w:rsidR="00B62A0F" w:rsidRPr="009018F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132" w:type="dxa"/>
            <w:vAlign w:val="center"/>
          </w:tcPr>
          <w:p w14:paraId="59334480" w14:textId="77777777" w:rsidR="008B56D6" w:rsidRPr="009018FD" w:rsidRDefault="008B56D6" w:rsidP="008B56D6">
            <w:pPr>
              <w:widowControl w:val="0"/>
              <w:suppressAutoHyphens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b/>
                <w:bCs/>
              </w:rPr>
              <w:t xml:space="preserve">Oferta wykonawcy – wypełnia wykonawca </w:t>
            </w:r>
            <w:r w:rsidRPr="009018FD">
              <w:rPr>
                <w:rFonts w:ascii="Arial" w:hAnsi="Arial" w:cs="Arial"/>
              </w:rPr>
              <w:t xml:space="preserve">potwierdzając spełnienie wymagań </w:t>
            </w:r>
          </w:p>
          <w:p w14:paraId="1ED7D19F" w14:textId="77777777" w:rsidR="008B56D6" w:rsidRPr="009018FD" w:rsidRDefault="008B56D6" w:rsidP="008B56D6">
            <w:pPr>
              <w:widowControl w:val="0"/>
              <w:suppressAutoHyphens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9018FD">
              <w:rPr>
                <w:rFonts w:ascii="Arial" w:hAnsi="Arial" w:cs="Arial"/>
                <w:b/>
                <w:bCs/>
              </w:rPr>
              <w:t>Uwaga:</w:t>
            </w:r>
            <w:r w:rsidRPr="009018FD">
              <w:rPr>
                <w:rFonts w:ascii="Arial" w:hAnsi="Arial" w:cs="Arial"/>
              </w:rPr>
              <w:t xml:space="preserve">   w miejscach </w:t>
            </w:r>
            <w:r w:rsidRPr="009018FD">
              <w:rPr>
                <w:rFonts w:ascii="Arial" w:hAnsi="Arial" w:cs="Arial"/>
                <w:b/>
                <w:bCs/>
              </w:rPr>
              <w:t xml:space="preserve">oznaczonych *  wpisać  </w:t>
            </w:r>
            <w:r w:rsidRPr="009018FD">
              <w:rPr>
                <w:rFonts w:ascii="Arial" w:eastAsia="Times New Roman" w:hAnsi="Arial" w:cs="Arial"/>
                <w:b/>
                <w:bCs/>
                <w:lang w:eastAsia="pl-PL"/>
              </w:rPr>
              <w:t>„tak”, „spełnia”;</w:t>
            </w:r>
          </w:p>
          <w:p w14:paraId="094F1939" w14:textId="5891828C" w:rsidR="008B56D6" w:rsidRPr="009018FD" w:rsidRDefault="008B56D6" w:rsidP="008B56D6">
            <w:pPr>
              <w:rPr>
                <w:rFonts w:ascii="Arial" w:hAnsi="Arial" w:cs="Arial"/>
                <w:b/>
              </w:rPr>
            </w:pPr>
            <w:r w:rsidRPr="009018FD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w miejscu wykropkowanym wypełnić </w:t>
            </w:r>
          </w:p>
        </w:tc>
      </w:tr>
      <w:tr w:rsidR="009018FD" w:rsidRPr="009018FD" w14:paraId="462E29FD" w14:textId="3A876205" w:rsidTr="00B300AE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CE6981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B245D8" w14:textId="71BAD447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dane identyfikujące (np.</w:t>
            </w:r>
            <w:r w:rsidR="004C305B" w:rsidRPr="009018FD">
              <w:rPr>
                <w:rFonts w:ascii="Arial" w:hAnsi="Arial" w:cs="Arial"/>
              </w:rPr>
              <w:t xml:space="preserve"> </w:t>
            </w:r>
            <w:r w:rsidRPr="009018FD">
              <w:rPr>
                <w:rFonts w:ascii="Arial" w:hAnsi="Arial" w:cs="Arial"/>
              </w:rPr>
              <w:t>producent, model)</w:t>
            </w:r>
          </w:p>
        </w:tc>
        <w:tc>
          <w:tcPr>
            <w:tcW w:w="5132" w:type="dxa"/>
          </w:tcPr>
          <w:p w14:paraId="76C82A23" w14:textId="4ABC7BD1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n</w:t>
            </w:r>
            <w:r w:rsidR="00B300AE" w:rsidRPr="009018FD">
              <w:rPr>
                <w:rFonts w:ascii="Arial" w:hAnsi="Arial" w:cs="Arial"/>
              </w:rPr>
              <w:t>p.</w:t>
            </w:r>
            <w:r w:rsidR="004C305B" w:rsidRPr="009018FD">
              <w:rPr>
                <w:rFonts w:ascii="Arial" w:hAnsi="Arial" w:cs="Arial"/>
              </w:rPr>
              <w:t xml:space="preserve"> </w:t>
            </w:r>
            <w:r w:rsidR="00B300AE" w:rsidRPr="009018FD">
              <w:rPr>
                <w:rFonts w:ascii="Arial" w:hAnsi="Arial" w:cs="Arial"/>
              </w:rPr>
              <w:t>producent …, model …</w:t>
            </w:r>
          </w:p>
        </w:tc>
      </w:tr>
      <w:tr w:rsidR="009018FD" w:rsidRPr="009018FD" w14:paraId="1BDC6D77" w14:textId="78057620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0DA36D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3889B" w14:textId="650EA9F3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beczka asenizacyjna (beczka) fabrycznie nowa</w:t>
            </w:r>
          </w:p>
        </w:tc>
        <w:tc>
          <w:tcPr>
            <w:tcW w:w="5132" w:type="dxa"/>
          </w:tcPr>
          <w:p w14:paraId="04919BBF" w14:textId="3248E19B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75DF0AD" w14:textId="61109413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6028D2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B0223" w14:textId="200D7DC7" w:rsidR="00B300AE" w:rsidRPr="009018FD" w:rsidRDefault="00B300AE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rok produkcji: nie starsza niż 202</w:t>
            </w:r>
            <w:r w:rsidR="004C305B" w:rsidRPr="009018FD">
              <w:rPr>
                <w:rFonts w:ascii="Arial" w:hAnsi="Arial" w:cs="Arial"/>
              </w:rPr>
              <w:t>6</w:t>
            </w:r>
            <w:r w:rsidRPr="009018FD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5132" w:type="dxa"/>
          </w:tcPr>
          <w:p w14:paraId="540D84C1" w14:textId="2E237741" w:rsidR="00B300AE" w:rsidRPr="009018FD" w:rsidRDefault="004C305B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5C4EE9B2" w14:textId="0822DD9E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C90206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F766D" w14:textId="26B225C3" w:rsidR="00B300AE" w:rsidRPr="009018FD" w:rsidRDefault="00B300AE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zbiornik asenizacyjny (beczka) w systemie hakowym pojazd DMC 18 ton (beczka asenizacyjna osadzona na ramie obsługiwanej w systemie wciąganym na podwozie hakowe pojazdu posiadanego przez Zamawiającego</w:t>
            </w:r>
            <w:r w:rsidR="00C72A68" w:rsidRPr="009018FD">
              <w:rPr>
                <w:rFonts w:ascii="Arial" w:hAnsi="Arial" w:cs="Arial"/>
              </w:rPr>
              <w:t xml:space="preserve"> </w:t>
            </w:r>
            <w:r w:rsidRPr="009018FD">
              <w:rPr>
                <w:rFonts w:ascii="Arial" w:hAnsi="Arial" w:cs="Arial"/>
                <w:b/>
                <w:bCs/>
              </w:rPr>
              <w:t xml:space="preserve">Iveco </w:t>
            </w:r>
            <w:proofErr w:type="spellStart"/>
            <w:r w:rsidRPr="009018FD">
              <w:rPr>
                <w:rFonts w:ascii="Arial" w:hAnsi="Arial" w:cs="Arial"/>
                <w:b/>
                <w:bCs/>
              </w:rPr>
              <w:t>Magirus</w:t>
            </w:r>
            <w:proofErr w:type="spellEnd"/>
          </w:p>
        </w:tc>
        <w:tc>
          <w:tcPr>
            <w:tcW w:w="5132" w:type="dxa"/>
          </w:tcPr>
          <w:p w14:paraId="3C9C9E1C" w14:textId="07D4871C" w:rsidR="00B300AE" w:rsidRPr="009018FD" w:rsidRDefault="00C72A68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4568E12" w14:textId="5F6A7C59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68310C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2E7BF6" w14:textId="18950A62" w:rsidR="00B300AE" w:rsidRPr="009018FD" w:rsidRDefault="00B300AE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 xml:space="preserve">wysokości zaczepu </w:t>
            </w:r>
            <w:proofErr w:type="spellStart"/>
            <w:r w:rsidRPr="009018FD">
              <w:rPr>
                <w:rFonts w:ascii="Arial" w:hAnsi="Arial" w:cs="Arial"/>
              </w:rPr>
              <w:t>hakowca</w:t>
            </w:r>
            <w:proofErr w:type="spellEnd"/>
            <w:r w:rsidRPr="009018FD">
              <w:rPr>
                <w:rFonts w:ascii="Arial" w:hAnsi="Arial" w:cs="Arial"/>
              </w:rPr>
              <w:t xml:space="preserve"> 1200  mm (hak – zaczep 12/4000)</w:t>
            </w:r>
          </w:p>
        </w:tc>
        <w:tc>
          <w:tcPr>
            <w:tcW w:w="5132" w:type="dxa"/>
          </w:tcPr>
          <w:p w14:paraId="13315CEB" w14:textId="7F4FF238" w:rsidR="00B300AE" w:rsidRPr="009018FD" w:rsidRDefault="00C72A68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4FFC4E82" w14:textId="67C65D24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950C20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FEFB53" w14:textId="0C90CEEF" w:rsidR="00B300AE" w:rsidRPr="009018FD" w:rsidRDefault="004C305B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 xml:space="preserve">beczka przystosowana do umieszczenia na </w:t>
            </w:r>
            <w:proofErr w:type="spellStart"/>
            <w:r w:rsidRPr="009018FD">
              <w:rPr>
                <w:rFonts w:ascii="Arial" w:hAnsi="Arial" w:cs="Arial"/>
              </w:rPr>
              <w:t>hakowcu</w:t>
            </w:r>
            <w:proofErr w:type="spellEnd"/>
            <w:r w:rsidRPr="009018FD">
              <w:rPr>
                <w:rFonts w:ascii="Arial" w:hAnsi="Arial" w:cs="Arial"/>
              </w:rPr>
              <w:t xml:space="preserve"> za </w:t>
            </w:r>
            <w:proofErr w:type="spellStart"/>
            <w:r w:rsidRPr="009018FD">
              <w:rPr>
                <w:rFonts w:ascii="Arial" w:hAnsi="Arial" w:cs="Arial"/>
              </w:rPr>
              <w:t>pomcą</w:t>
            </w:r>
            <w:proofErr w:type="spellEnd"/>
            <w:r w:rsidRPr="009018FD">
              <w:rPr>
                <w:rFonts w:ascii="Arial" w:hAnsi="Arial" w:cs="Arial"/>
              </w:rPr>
              <w:t xml:space="preserve"> haka</w:t>
            </w:r>
          </w:p>
        </w:tc>
        <w:tc>
          <w:tcPr>
            <w:tcW w:w="5132" w:type="dxa"/>
          </w:tcPr>
          <w:p w14:paraId="3FF009A4" w14:textId="390C3F43" w:rsidR="00B300AE" w:rsidRPr="009018FD" w:rsidRDefault="00C72A68" w:rsidP="00B300AE">
            <w:pPr>
              <w:pStyle w:val="Akapitzlist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42A445D8" w14:textId="76AEB111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5CA347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66597" w14:textId="2CD612F9" w:rsidR="00B300AE" w:rsidRPr="009018FD" w:rsidRDefault="00B300AE" w:rsidP="00C72A68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beczka oznakowana tabliczką znamionową z podanymi parametrami</w:t>
            </w:r>
          </w:p>
        </w:tc>
        <w:tc>
          <w:tcPr>
            <w:tcW w:w="5132" w:type="dxa"/>
          </w:tcPr>
          <w:p w14:paraId="26CBC6DF" w14:textId="25E3BCFE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E7634CD" w14:textId="72992FDA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185034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47CD8" w14:textId="79803799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 xml:space="preserve">zbiornik </w:t>
            </w:r>
            <w:r w:rsidR="00716C64" w:rsidRPr="009018FD">
              <w:rPr>
                <w:rFonts w:ascii="Arial" w:hAnsi="Arial" w:cs="Arial"/>
              </w:rPr>
              <w:t>wz</w:t>
            </w:r>
            <w:r w:rsidRPr="009018FD">
              <w:rPr>
                <w:rFonts w:ascii="Arial" w:hAnsi="Arial" w:cs="Arial"/>
              </w:rPr>
              <w:t xml:space="preserve">mocniony pierścieniami zewnętrznymi o </w:t>
            </w:r>
            <w:r w:rsidRPr="009018FD">
              <w:rPr>
                <w:rFonts w:ascii="Arial" w:hAnsi="Arial" w:cs="Arial"/>
                <w:lang w:eastAsia="pl-PL"/>
              </w:rPr>
              <w:t>pojemnoś</w:t>
            </w:r>
            <w:r w:rsidRPr="009018FD">
              <w:rPr>
                <w:rFonts w:ascii="Arial" w:hAnsi="Arial" w:cs="Arial"/>
              </w:rPr>
              <w:t xml:space="preserve">ci </w:t>
            </w:r>
            <w:r w:rsidRPr="009018FD">
              <w:rPr>
                <w:rFonts w:ascii="Arial" w:hAnsi="Arial" w:cs="Arial"/>
                <w:lang w:eastAsia="pl-PL"/>
              </w:rPr>
              <w:t>całkowit</w:t>
            </w:r>
            <w:r w:rsidRPr="009018FD">
              <w:rPr>
                <w:rFonts w:ascii="Arial" w:hAnsi="Arial" w:cs="Arial"/>
              </w:rPr>
              <w:t>ej</w:t>
            </w:r>
            <w:r w:rsidRPr="009018FD">
              <w:rPr>
                <w:rFonts w:ascii="Arial" w:hAnsi="Arial" w:cs="Arial"/>
                <w:lang w:eastAsia="pl-PL"/>
              </w:rPr>
              <w:t xml:space="preserve"> zbiornika</w:t>
            </w:r>
            <w:r w:rsidRPr="009018FD">
              <w:rPr>
                <w:rFonts w:ascii="Arial" w:hAnsi="Arial" w:cs="Arial"/>
              </w:rPr>
              <w:t xml:space="preserve"> </w:t>
            </w:r>
            <w:r w:rsidRPr="009018FD">
              <w:rPr>
                <w:rFonts w:ascii="Arial" w:hAnsi="Arial" w:cs="Arial"/>
                <w:lang w:eastAsia="pl-PL"/>
              </w:rPr>
              <w:t>8 m3</w:t>
            </w:r>
            <w:r w:rsidR="001A5FC2" w:rsidRPr="009018FD">
              <w:rPr>
                <w:rFonts w:ascii="Arial" w:hAnsi="Arial" w:cs="Arial"/>
                <w:lang w:eastAsia="pl-PL"/>
              </w:rPr>
              <w:t xml:space="preserve"> (dopuszcza się tolerancję pojemności +/- 5 %</w:t>
            </w:r>
          </w:p>
        </w:tc>
        <w:tc>
          <w:tcPr>
            <w:tcW w:w="5132" w:type="dxa"/>
          </w:tcPr>
          <w:p w14:paraId="79CDAC09" w14:textId="22B5AC95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282383FD" w14:textId="5E8A9591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AFB6D0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51C82" w14:textId="1248A902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kompresor ssąco-tłoczący </w:t>
            </w:r>
            <w:r w:rsidRPr="009018FD">
              <w:rPr>
                <w:rFonts w:ascii="Arial" w:hAnsi="Arial" w:cs="Arial"/>
              </w:rPr>
              <w:t xml:space="preserve">(do pracy ciągłej) </w:t>
            </w:r>
            <w:r w:rsidRPr="009018FD">
              <w:rPr>
                <w:rFonts w:ascii="Arial" w:hAnsi="Arial" w:cs="Arial"/>
                <w:lang w:eastAsia="pl-PL"/>
              </w:rPr>
              <w:t xml:space="preserve">z napędem hydraulicznym </w:t>
            </w:r>
            <w:r w:rsidRPr="009018FD">
              <w:rPr>
                <w:rFonts w:ascii="Arial" w:hAnsi="Arial" w:cs="Arial"/>
                <w:lang w:eastAsia="pl-PL"/>
              </w:rPr>
              <w:br/>
              <w:t>o wydatku</w:t>
            </w:r>
            <w:r w:rsidR="001A5FC2" w:rsidRPr="009018FD">
              <w:rPr>
                <w:rFonts w:ascii="Arial" w:hAnsi="Arial" w:cs="Arial"/>
                <w:lang w:eastAsia="pl-PL"/>
              </w:rPr>
              <w:t xml:space="preserve"> </w:t>
            </w:r>
            <w:r w:rsidRPr="009018FD">
              <w:rPr>
                <w:rFonts w:ascii="Arial" w:hAnsi="Arial" w:cs="Arial"/>
                <w:lang w:eastAsia="pl-PL"/>
              </w:rPr>
              <w:t>min. 600 m3/h</w:t>
            </w:r>
          </w:p>
        </w:tc>
        <w:tc>
          <w:tcPr>
            <w:tcW w:w="5132" w:type="dxa"/>
          </w:tcPr>
          <w:p w14:paraId="0598B6DE" w14:textId="26B7C708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935CCE9" w14:textId="77777777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A325B0" w14:textId="77777777" w:rsidR="00C4079C" w:rsidRPr="009018FD" w:rsidRDefault="00C4079C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9B94F" w14:textId="6002D0E6" w:rsidR="00C4079C" w:rsidRPr="009018FD" w:rsidRDefault="00C4079C" w:rsidP="00B300AE">
            <w:pPr>
              <w:pStyle w:val="Style14"/>
              <w:widowControl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>podwójny system zabezpieczający kompresor przed zalaniem (zawór przelewowy dwukulowy + syfon</w:t>
            </w:r>
          </w:p>
        </w:tc>
        <w:tc>
          <w:tcPr>
            <w:tcW w:w="5132" w:type="dxa"/>
          </w:tcPr>
          <w:p w14:paraId="73770CDF" w14:textId="77777777" w:rsidR="00C4079C" w:rsidRPr="009018FD" w:rsidRDefault="00C4079C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</w:p>
        </w:tc>
      </w:tr>
      <w:tr w:rsidR="009018FD" w:rsidRPr="009018FD" w14:paraId="386D22F9" w14:textId="47218AD4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5F540A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27FEF7" w14:textId="26AA8234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automatyczne smarowanie pompy</w:t>
            </w:r>
          </w:p>
        </w:tc>
        <w:tc>
          <w:tcPr>
            <w:tcW w:w="5132" w:type="dxa"/>
          </w:tcPr>
          <w:p w14:paraId="6CD7C01A" w14:textId="10F77AEF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430C7BD4" w14:textId="2BF1A486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E36ABF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82F562" w14:textId="16BDB1BF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wskaźnik napełnienia zbiornika </w:t>
            </w:r>
            <w:r w:rsidR="001A5FC2" w:rsidRPr="009018FD">
              <w:rPr>
                <w:rFonts w:ascii="Arial" w:hAnsi="Arial" w:cs="Arial"/>
                <w:lang w:eastAsia="pl-PL"/>
              </w:rPr>
              <w:t>z dolnym zaworem do czyszczenia</w:t>
            </w:r>
          </w:p>
        </w:tc>
        <w:tc>
          <w:tcPr>
            <w:tcW w:w="5132" w:type="dxa"/>
          </w:tcPr>
          <w:p w14:paraId="704184EA" w14:textId="0133E37E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55962044" w14:textId="1C94F5DA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75BF1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F03EB" w14:textId="2A6A32B7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głębokość zasysania – </w:t>
            </w:r>
            <w:r w:rsidR="001A5FC2" w:rsidRPr="009018FD">
              <w:rPr>
                <w:rFonts w:ascii="Arial" w:hAnsi="Arial" w:cs="Arial"/>
                <w:lang w:eastAsia="pl-PL"/>
              </w:rPr>
              <w:t xml:space="preserve">wydajność pompy </w:t>
            </w:r>
            <w:proofErr w:type="spellStart"/>
            <w:r w:rsidR="001A5FC2" w:rsidRPr="009018FD">
              <w:rPr>
                <w:rFonts w:ascii="Arial" w:hAnsi="Arial" w:cs="Arial"/>
                <w:lang w:eastAsia="pl-PL"/>
              </w:rPr>
              <w:t>zsawnej</w:t>
            </w:r>
            <w:proofErr w:type="spellEnd"/>
            <w:r w:rsidR="001A5FC2" w:rsidRPr="009018FD">
              <w:rPr>
                <w:rFonts w:ascii="Arial" w:hAnsi="Arial" w:cs="Arial"/>
                <w:lang w:eastAsia="pl-PL"/>
              </w:rPr>
              <w:t xml:space="preserve"> zapewniającej pompowanie </w:t>
            </w:r>
            <w:r w:rsidR="001A5FC2" w:rsidRPr="009018FD">
              <w:rPr>
                <w:rFonts w:ascii="Arial" w:hAnsi="Arial" w:cs="Arial"/>
                <w:lang w:eastAsia="pl-PL"/>
              </w:rPr>
              <w:br/>
              <w:t xml:space="preserve">z głębokości  minimum </w:t>
            </w:r>
            <w:r w:rsidRPr="009018FD">
              <w:rPr>
                <w:rFonts w:ascii="Arial" w:hAnsi="Arial" w:cs="Arial"/>
                <w:lang w:eastAsia="pl-PL"/>
              </w:rPr>
              <w:t xml:space="preserve"> 6 m</w:t>
            </w:r>
          </w:p>
        </w:tc>
        <w:tc>
          <w:tcPr>
            <w:tcW w:w="5132" w:type="dxa"/>
          </w:tcPr>
          <w:p w14:paraId="19A874F4" w14:textId="3EAB02E2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5D428F8A" w14:textId="6E9B766D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60BEFF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6EFF3D" w14:textId="31C7CD20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stelaże na węże ssące wykonane z blachy aluminiowej</w:t>
            </w:r>
          </w:p>
        </w:tc>
        <w:tc>
          <w:tcPr>
            <w:tcW w:w="5132" w:type="dxa"/>
          </w:tcPr>
          <w:p w14:paraId="5D1B1FDE" w14:textId="419A7517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1D8CD8E" w14:textId="371F7A8F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342845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E74899" w14:textId="17840C55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lampa halogenowa oświetlająca miejsce pracy</w:t>
            </w:r>
          </w:p>
        </w:tc>
        <w:tc>
          <w:tcPr>
            <w:tcW w:w="5132" w:type="dxa"/>
          </w:tcPr>
          <w:p w14:paraId="4DAD9C1C" w14:textId="2F4B1BB8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DBCAD0F" w14:textId="184AC80C" w:rsidTr="008B56D6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528E5D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2C4E18" w14:textId="3FD9CFE0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lampa sygnalizacyjna pomarańczowa (stroboskopowa) z tyłu beczki</w:t>
            </w:r>
          </w:p>
        </w:tc>
        <w:tc>
          <w:tcPr>
            <w:tcW w:w="5132" w:type="dxa"/>
          </w:tcPr>
          <w:p w14:paraId="07E94117" w14:textId="6F732F18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2C40849E" w14:textId="5ADA78F4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9AC76C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E159D8" w14:textId="3529E29A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dennice oraz zbiornik wykonane z blachy ze stali węglowej o grubości                                 </w:t>
            </w:r>
            <w:r w:rsidR="00716C64" w:rsidRPr="009018FD">
              <w:rPr>
                <w:rFonts w:ascii="Arial" w:hAnsi="Arial" w:cs="Arial"/>
                <w:lang w:eastAsia="pl-PL"/>
              </w:rPr>
              <w:t xml:space="preserve">co najmniej </w:t>
            </w:r>
            <w:r w:rsidRPr="009018FD">
              <w:rPr>
                <w:rFonts w:ascii="Arial" w:hAnsi="Arial" w:cs="Arial"/>
                <w:lang w:eastAsia="pl-PL"/>
              </w:rPr>
              <w:t>6 mm</w:t>
            </w:r>
          </w:p>
        </w:tc>
        <w:tc>
          <w:tcPr>
            <w:tcW w:w="5132" w:type="dxa"/>
          </w:tcPr>
          <w:p w14:paraId="0A5F1AE9" w14:textId="0B888BDD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51FA5D53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C7251" w14:textId="77777777" w:rsidR="00EE3D06" w:rsidRPr="009018FD" w:rsidRDefault="00EE3D06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1A8145" w14:textId="0A49298B" w:rsidR="00EE3D06" w:rsidRPr="009018FD" w:rsidRDefault="00EE3D06" w:rsidP="00B300AE">
            <w:pPr>
              <w:pStyle w:val="Style14"/>
              <w:widowControl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bCs/>
              </w:rPr>
              <w:t>zbiornik wykonany w technologii cynkowania ogniowego</w:t>
            </w:r>
          </w:p>
        </w:tc>
        <w:tc>
          <w:tcPr>
            <w:tcW w:w="5132" w:type="dxa"/>
          </w:tcPr>
          <w:p w14:paraId="63DDE07F" w14:textId="77777777" w:rsidR="00EE3D06" w:rsidRPr="009018FD" w:rsidRDefault="00EE3D06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</w:p>
        </w:tc>
      </w:tr>
      <w:tr w:rsidR="009018FD" w:rsidRPr="009018FD" w14:paraId="0994F332" w14:textId="4687822E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60DE63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3EC541" w14:textId="77777777" w:rsidR="00B300AE" w:rsidRPr="009018FD" w:rsidRDefault="00B300AE" w:rsidP="00B300AE">
            <w:pPr>
              <w:pStyle w:val="Standard"/>
              <w:tabs>
                <w:tab w:val="left" w:pos="710"/>
                <w:tab w:val="left" w:pos="852"/>
              </w:tabs>
              <w:jc w:val="both"/>
              <w:textAlignment w:val="auto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ciśnienie/podciśnienie </w:t>
            </w:r>
            <w:r w:rsidRPr="009018FD">
              <w:rPr>
                <w:rFonts w:ascii="Arial" w:hAnsi="Arial" w:cs="Arial"/>
                <w:lang w:eastAsia="pl-PL"/>
              </w:rPr>
              <w:tab/>
              <w:t xml:space="preserve">   </w:t>
            </w:r>
            <w:r w:rsidRPr="009018FD">
              <w:rPr>
                <w:rFonts w:ascii="Arial" w:hAnsi="Arial" w:cs="Arial"/>
                <w:lang w:eastAsia="pl-PL"/>
              </w:rPr>
              <w:tab/>
            </w:r>
            <w:r w:rsidRPr="009018FD">
              <w:rPr>
                <w:rFonts w:ascii="Arial" w:hAnsi="Arial" w:cs="Arial"/>
                <w:lang w:eastAsia="pl-PL"/>
              </w:rPr>
              <w:tab/>
            </w:r>
            <w:r w:rsidRPr="009018FD">
              <w:rPr>
                <w:rFonts w:ascii="Arial" w:hAnsi="Arial" w:cs="Arial"/>
                <w:lang w:eastAsia="pl-PL"/>
              </w:rPr>
              <w:tab/>
            </w:r>
            <w:r w:rsidRPr="009018FD">
              <w:rPr>
                <w:rFonts w:ascii="Arial" w:hAnsi="Arial" w:cs="Arial"/>
                <w:lang w:eastAsia="pl-PL"/>
              </w:rPr>
              <w:tab/>
            </w:r>
            <w:r w:rsidRPr="009018FD">
              <w:rPr>
                <w:rFonts w:ascii="Arial" w:hAnsi="Arial" w:cs="Arial"/>
                <w:lang w:eastAsia="pl-PL"/>
              </w:rPr>
              <w:tab/>
            </w:r>
            <w:r w:rsidRPr="009018FD">
              <w:rPr>
                <w:rFonts w:ascii="Arial" w:hAnsi="Arial" w:cs="Arial"/>
                <w:lang w:eastAsia="pl-PL"/>
              </w:rPr>
              <w:tab/>
              <w:t xml:space="preserve">      0,5 BAR</w:t>
            </w:r>
          </w:p>
          <w:p w14:paraId="094079FF" w14:textId="7C6BD9E5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strike/>
              </w:rPr>
            </w:pPr>
          </w:p>
        </w:tc>
        <w:tc>
          <w:tcPr>
            <w:tcW w:w="5132" w:type="dxa"/>
          </w:tcPr>
          <w:p w14:paraId="5799F447" w14:textId="5C9D187F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92F3583" w14:textId="483D3244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428A8C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9FE57" w14:textId="6F69B598" w:rsidR="00B300AE" w:rsidRPr="009018FD" w:rsidRDefault="00716C64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co najmniej jeden </w:t>
            </w:r>
            <w:r w:rsidR="00B300AE" w:rsidRPr="009018FD">
              <w:rPr>
                <w:rFonts w:ascii="Arial" w:hAnsi="Arial" w:cs="Arial"/>
                <w:lang w:eastAsia="pl-PL"/>
              </w:rPr>
              <w:t>falochron wewnątrz beczki</w:t>
            </w:r>
          </w:p>
        </w:tc>
        <w:tc>
          <w:tcPr>
            <w:tcW w:w="5132" w:type="dxa"/>
          </w:tcPr>
          <w:p w14:paraId="6EBE38CF" w14:textId="11C1B63A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1FFED65" w14:textId="278295BF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EF34EB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CDF36A" w14:textId="5F67D473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dennica tylna otwierana ręcznie do góry</w:t>
            </w:r>
            <w:r w:rsidRPr="009018FD">
              <w:rPr>
                <w:rFonts w:ascii="Arial" w:hAnsi="Arial" w:cs="Arial"/>
              </w:rPr>
              <w:t xml:space="preserve"> wyposażona w przyłącze oraz zasuwę wyposażoną w zawór odpowietrzający i </w:t>
            </w:r>
            <w:proofErr w:type="spellStart"/>
            <w:r w:rsidRPr="009018FD">
              <w:rPr>
                <w:rFonts w:ascii="Arial" w:hAnsi="Arial" w:cs="Arial"/>
              </w:rPr>
              <w:t>ociekacz</w:t>
            </w:r>
            <w:proofErr w:type="spellEnd"/>
            <w:r w:rsidRPr="009018FD">
              <w:rPr>
                <w:rFonts w:ascii="Arial" w:hAnsi="Arial" w:cs="Arial"/>
              </w:rPr>
              <w:t xml:space="preserve"> pod zasuwą;</w:t>
            </w:r>
          </w:p>
        </w:tc>
        <w:tc>
          <w:tcPr>
            <w:tcW w:w="5132" w:type="dxa"/>
          </w:tcPr>
          <w:p w14:paraId="57B77F1A" w14:textId="5EBBF4F1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38B2672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C8EAA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9CD33" w14:textId="7A73FA08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separator oleju </w:t>
            </w:r>
          </w:p>
        </w:tc>
        <w:tc>
          <w:tcPr>
            <w:tcW w:w="5132" w:type="dxa"/>
          </w:tcPr>
          <w:p w14:paraId="7CE1F544" w14:textId="1E6E7CCC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C4743E6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846E9D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45AE2" w14:textId="00F96F98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zawór przelewowy (zabezpieczenie)</w:t>
            </w:r>
          </w:p>
        </w:tc>
        <w:tc>
          <w:tcPr>
            <w:tcW w:w="5132" w:type="dxa"/>
          </w:tcPr>
          <w:p w14:paraId="3B6F6A21" w14:textId="438F48E3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0C5F15D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1D877A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3118D" w14:textId="59641D56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m</w:t>
            </w:r>
            <w:r w:rsidR="00B300AE" w:rsidRPr="009018FD">
              <w:rPr>
                <w:rFonts w:ascii="Arial" w:hAnsi="Arial" w:cs="Arial"/>
                <w:lang w:eastAsia="pl-PL"/>
              </w:rPr>
              <w:t>anowakuometr (wskazujący aktualne ciśnienie w zbiorniku)</w:t>
            </w:r>
          </w:p>
        </w:tc>
        <w:tc>
          <w:tcPr>
            <w:tcW w:w="5132" w:type="dxa"/>
          </w:tcPr>
          <w:p w14:paraId="08250F3B" w14:textId="6AEC12F7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0E6152A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5C9EE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006F5F" w14:textId="792B1DBA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chłodnica oleju</w:t>
            </w:r>
          </w:p>
        </w:tc>
        <w:tc>
          <w:tcPr>
            <w:tcW w:w="5132" w:type="dxa"/>
          </w:tcPr>
          <w:p w14:paraId="16BD8D65" w14:textId="7DA07A26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235B643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F5D43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E992F5" w14:textId="06206987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zawór bezpieczeństwa ciśnieniowy i podciśnieniowy</w:t>
            </w:r>
          </w:p>
        </w:tc>
        <w:tc>
          <w:tcPr>
            <w:tcW w:w="5132" w:type="dxa"/>
          </w:tcPr>
          <w:p w14:paraId="78B77CA5" w14:textId="70C64D7F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075C7E6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B18AF4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C8344" w14:textId="114F0634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przyłącze </w:t>
            </w:r>
            <w:r w:rsidR="00716C64" w:rsidRPr="009018FD">
              <w:rPr>
                <w:rFonts w:ascii="Arial" w:hAnsi="Arial" w:cs="Arial"/>
                <w:lang w:eastAsia="pl-PL"/>
              </w:rPr>
              <w:t xml:space="preserve">typu włoskiego </w:t>
            </w:r>
            <w:r w:rsidRPr="009018FD">
              <w:rPr>
                <w:rFonts w:ascii="Arial" w:hAnsi="Arial" w:cs="Arial"/>
                <w:lang w:eastAsia="pl-PL"/>
              </w:rPr>
              <w:t>z zaworem lub zasuwą w tylnej dennicy</w:t>
            </w:r>
          </w:p>
        </w:tc>
        <w:tc>
          <w:tcPr>
            <w:tcW w:w="5132" w:type="dxa"/>
          </w:tcPr>
          <w:p w14:paraId="13B48C44" w14:textId="0297F880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7ADC3E23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436EE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3C3B1A" w14:textId="1941BC90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dwa zawory z </w:t>
            </w:r>
            <w:proofErr w:type="spellStart"/>
            <w:r w:rsidRPr="009018FD">
              <w:rPr>
                <w:rFonts w:ascii="Arial" w:hAnsi="Arial" w:cs="Arial"/>
                <w:lang w:eastAsia="pl-PL"/>
              </w:rPr>
              <w:t>okuciami</w:t>
            </w:r>
            <w:proofErr w:type="spellEnd"/>
            <w:r w:rsidRPr="009018FD">
              <w:rPr>
                <w:rFonts w:ascii="Arial" w:hAnsi="Arial" w:cs="Arial"/>
                <w:lang w:eastAsia="pl-PL"/>
              </w:rPr>
              <w:t xml:space="preserve"> „</w:t>
            </w:r>
            <w:r w:rsidR="00C4079C" w:rsidRPr="009018FD">
              <w:rPr>
                <w:rFonts w:ascii="Arial" w:hAnsi="Arial" w:cs="Arial"/>
                <w:lang w:eastAsia="pl-PL"/>
              </w:rPr>
              <w:t>typu włoskiego</w:t>
            </w:r>
            <w:r w:rsidRPr="009018FD">
              <w:rPr>
                <w:rFonts w:ascii="Arial" w:hAnsi="Arial" w:cs="Arial"/>
                <w:lang w:eastAsia="pl-PL"/>
              </w:rPr>
              <w:t xml:space="preserve"> na wąż ssący DN 1</w:t>
            </w:r>
            <w:r w:rsidR="00C4079C" w:rsidRPr="009018FD">
              <w:rPr>
                <w:rFonts w:ascii="Arial" w:hAnsi="Arial" w:cs="Arial"/>
                <w:lang w:eastAsia="pl-PL"/>
              </w:rPr>
              <w:t>10</w:t>
            </w:r>
            <w:r w:rsidRPr="009018FD">
              <w:rPr>
                <w:rFonts w:ascii="Arial" w:hAnsi="Arial" w:cs="Arial"/>
                <w:lang w:eastAsia="pl-PL"/>
              </w:rPr>
              <w:t xml:space="preserve"> (jeden z boku </w:t>
            </w:r>
            <w:r w:rsidRPr="009018FD">
              <w:rPr>
                <w:rFonts w:ascii="Arial" w:hAnsi="Arial" w:cs="Arial"/>
                <w:lang w:eastAsia="pl-PL"/>
              </w:rPr>
              <w:br/>
              <w:t>i jeden z tyłu)</w:t>
            </w:r>
          </w:p>
        </w:tc>
        <w:tc>
          <w:tcPr>
            <w:tcW w:w="5132" w:type="dxa"/>
          </w:tcPr>
          <w:p w14:paraId="60B42AD6" w14:textId="74F1DFDD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23650F4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5CF71B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80AD2A" w14:textId="5B9C80FC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lang w:eastAsia="pl-PL"/>
              </w:rPr>
              <w:t>wąż ssący wzmacniany DN 1</w:t>
            </w:r>
            <w:r w:rsidR="00C4079C" w:rsidRPr="009018FD">
              <w:rPr>
                <w:rFonts w:ascii="Arial" w:hAnsi="Arial" w:cs="Arial"/>
                <w:lang w:eastAsia="pl-PL"/>
              </w:rPr>
              <w:t>1</w:t>
            </w:r>
            <w:r w:rsidRPr="009018FD">
              <w:rPr>
                <w:rFonts w:ascii="Arial" w:hAnsi="Arial" w:cs="Arial"/>
                <w:lang w:eastAsia="pl-PL"/>
              </w:rPr>
              <w:t xml:space="preserve">0 o długości </w:t>
            </w:r>
            <w:r w:rsidR="00C4079C" w:rsidRPr="009018FD">
              <w:rPr>
                <w:rFonts w:ascii="Arial" w:hAnsi="Arial" w:cs="Arial"/>
                <w:lang w:eastAsia="pl-PL"/>
              </w:rPr>
              <w:t>2</w:t>
            </w:r>
            <w:r w:rsidRPr="009018FD">
              <w:rPr>
                <w:rFonts w:ascii="Arial" w:hAnsi="Arial" w:cs="Arial"/>
                <w:lang w:eastAsia="pl-PL"/>
              </w:rPr>
              <w:t xml:space="preserve"> x 10m z końcówkami aluminiowymi</w:t>
            </w:r>
            <w:r w:rsidR="00C4079C" w:rsidRPr="009018FD">
              <w:rPr>
                <w:rFonts w:ascii="Arial" w:hAnsi="Arial" w:cs="Arial"/>
                <w:lang w:eastAsia="pl-PL"/>
              </w:rPr>
              <w:t xml:space="preserve"> typu włoskiego</w:t>
            </w:r>
          </w:p>
        </w:tc>
        <w:tc>
          <w:tcPr>
            <w:tcW w:w="5132" w:type="dxa"/>
          </w:tcPr>
          <w:p w14:paraId="567FDC61" w14:textId="7E261D84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D808CE0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14937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26958" w14:textId="26F1DE38" w:rsidR="00B300AE" w:rsidRPr="009018FD" w:rsidRDefault="00B300AE" w:rsidP="00B300AE">
            <w:pPr>
              <w:pStyle w:val="Style14"/>
              <w:widowControl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9018FD">
              <w:rPr>
                <w:rFonts w:ascii="Arial" w:hAnsi="Arial" w:cs="Arial"/>
                <w:lang w:eastAsia="pl-PL"/>
              </w:rPr>
              <w:t>węż</w:t>
            </w:r>
            <w:proofErr w:type="spellEnd"/>
            <w:r w:rsidRPr="009018FD">
              <w:rPr>
                <w:rFonts w:ascii="Arial" w:hAnsi="Arial" w:cs="Arial"/>
                <w:lang w:eastAsia="pl-PL"/>
              </w:rPr>
              <w:t xml:space="preserve"> ssawn</w:t>
            </w:r>
            <w:r w:rsidR="00C4079C" w:rsidRPr="009018FD">
              <w:rPr>
                <w:rFonts w:ascii="Arial" w:hAnsi="Arial" w:cs="Arial"/>
                <w:lang w:eastAsia="pl-PL"/>
              </w:rPr>
              <w:t>y</w:t>
            </w:r>
            <w:r w:rsidRPr="009018FD">
              <w:rPr>
                <w:rFonts w:ascii="Arial" w:hAnsi="Arial" w:cs="Arial"/>
                <w:lang w:eastAsia="pl-PL"/>
              </w:rPr>
              <w:t xml:space="preserve"> 110 mm (</w:t>
            </w:r>
            <w:r w:rsidR="00C4079C" w:rsidRPr="009018FD">
              <w:rPr>
                <w:rFonts w:ascii="Arial" w:hAnsi="Arial" w:cs="Arial"/>
                <w:lang w:eastAsia="pl-PL"/>
              </w:rPr>
              <w:t>10m</w:t>
            </w:r>
            <w:r w:rsidRPr="009018FD">
              <w:rPr>
                <w:rFonts w:ascii="Arial" w:hAnsi="Arial" w:cs="Arial"/>
                <w:lang w:eastAsia="pl-PL"/>
              </w:rPr>
              <w:t xml:space="preserve">), zakończone koszem i przyłączem </w:t>
            </w:r>
            <w:r w:rsidR="00C4079C" w:rsidRPr="009018FD">
              <w:rPr>
                <w:rFonts w:ascii="Arial" w:hAnsi="Arial" w:cs="Arial"/>
                <w:lang w:eastAsia="pl-PL"/>
              </w:rPr>
              <w:t xml:space="preserve">typu włoskiego </w:t>
            </w:r>
            <w:r w:rsidR="00C4079C" w:rsidRPr="009018FD">
              <w:rPr>
                <w:rFonts w:ascii="Arial" w:hAnsi="Arial" w:cs="Arial"/>
                <w:lang w:eastAsia="pl-PL"/>
              </w:rPr>
              <w:br/>
            </w:r>
            <w:r w:rsidRPr="009018FD">
              <w:rPr>
                <w:rFonts w:ascii="Arial" w:hAnsi="Arial" w:cs="Arial"/>
                <w:lang w:eastAsia="pl-PL"/>
              </w:rPr>
              <w:t xml:space="preserve"> (1 szt.)</w:t>
            </w:r>
          </w:p>
        </w:tc>
        <w:tc>
          <w:tcPr>
            <w:tcW w:w="5132" w:type="dxa"/>
          </w:tcPr>
          <w:p w14:paraId="02302ED0" w14:textId="2A18C6B7" w:rsidR="00B300AE" w:rsidRPr="009018FD" w:rsidRDefault="00C72A68" w:rsidP="00B300AE">
            <w:pPr>
              <w:pStyle w:val="Style14"/>
              <w:widowControl/>
              <w:jc w:val="both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017B235E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48A10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1712A" w14:textId="0016709B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napęd hydrauliczny z przystawki od skrzyni biegów</w:t>
            </w:r>
          </w:p>
        </w:tc>
        <w:tc>
          <w:tcPr>
            <w:tcW w:w="5132" w:type="dxa"/>
          </w:tcPr>
          <w:p w14:paraId="7F0F1A91" w14:textId="18DFB393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7E5728B7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1BE6DA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41AD3" w14:textId="77EA9936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przyłącze do płukania w przedniej dennicy 50 mm z zaworem kulowym</w:t>
            </w:r>
          </w:p>
        </w:tc>
        <w:tc>
          <w:tcPr>
            <w:tcW w:w="5132" w:type="dxa"/>
          </w:tcPr>
          <w:p w14:paraId="4736047E" w14:textId="58F8D270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F881BE2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96310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A1109" w14:textId="2A914491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zbiornik umieszczony na ramie pośredniej ocynkowanej</w:t>
            </w:r>
          </w:p>
        </w:tc>
        <w:tc>
          <w:tcPr>
            <w:tcW w:w="5132" w:type="dxa"/>
          </w:tcPr>
          <w:p w14:paraId="7B4C7742" w14:textId="1BD509CF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7F234A7F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A268D6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9C8CC4" w14:textId="0CC468E7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lang w:eastAsia="pl-PL"/>
              </w:rPr>
              <w:t>komplet szybkozłączy</w:t>
            </w:r>
            <w:r w:rsidR="00C4079C" w:rsidRPr="009018FD">
              <w:rPr>
                <w:rFonts w:ascii="Arial" w:hAnsi="Arial" w:cs="Arial"/>
                <w:lang w:eastAsia="pl-PL"/>
              </w:rPr>
              <w:t xml:space="preserve"> </w:t>
            </w:r>
            <w:r w:rsidR="00B93C43">
              <w:rPr>
                <w:rFonts w:ascii="Arial" w:hAnsi="Arial" w:cs="Arial"/>
                <w:lang w:eastAsia="pl-PL"/>
              </w:rPr>
              <w:t>do podpięcia zabudowy</w:t>
            </w:r>
          </w:p>
        </w:tc>
        <w:tc>
          <w:tcPr>
            <w:tcW w:w="5132" w:type="dxa"/>
          </w:tcPr>
          <w:p w14:paraId="07D12FCC" w14:textId="56E60AF0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3CB15078" w14:textId="77777777" w:rsidTr="008B56D6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14F982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371CA" w14:textId="404FDA03" w:rsidR="00B300AE" w:rsidRPr="009018FD" w:rsidRDefault="00B300AE" w:rsidP="00B300AE">
            <w:pPr>
              <w:pStyle w:val="Standard"/>
              <w:tabs>
                <w:tab w:val="left" w:pos="710"/>
                <w:tab w:val="left" w:pos="852"/>
              </w:tabs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9018FD">
              <w:rPr>
                <w:rFonts w:ascii="Arial" w:hAnsi="Arial" w:cs="Arial"/>
                <w:b/>
                <w:bCs/>
                <w:lang w:eastAsia="pl-PL"/>
              </w:rPr>
              <w:t>pojazd posiadany przez Zamawiającego przeznaczony do montowania (na zmianę z kontenerem</w:t>
            </w:r>
            <w:r w:rsidR="00380030" w:rsidRPr="009018FD">
              <w:rPr>
                <w:rFonts w:ascii="Arial" w:hAnsi="Arial" w:cs="Arial"/>
                <w:b/>
                <w:bCs/>
                <w:lang w:eastAsia="pl-PL"/>
              </w:rPr>
              <w:t xml:space="preserve"> K15</w:t>
            </w:r>
            <w:r w:rsidRPr="009018FD">
              <w:rPr>
                <w:rFonts w:ascii="Arial" w:hAnsi="Arial" w:cs="Arial"/>
                <w:b/>
                <w:bCs/>
                <w:lang w:eastAsia="pl-PL"/>
              </w:rPr>
              <w:t>) beczki asenizacyjnej wyposażony jest:</w:t>
            </w:r>
          </w:p>
          <w:p w14:paraId="13B13C2F" w14:textId="77777777" w:rsidR="00B300AE" w:rsidRPr="009018FD" w:rsidRDefault="00B300AE" w:rsidP="00B300AE">
            <w:pPr>
              <w:pStyle w:val="Standard"/>
              <w:numPr>
                <w:ilvl w:val="6"/>
                <w:numId w:val="20"/>
              </w:numPr>
              <w:tabs>
                <w:tab w:val="left" w:pos="710"/>
                <w:tab w:val="left" w:pos="852"/>
              </w:tabs>
              <w:ind w:hanging="4254"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w przystawkę odbioru mocy PTO, </w:t>
            </w:r>
          </w:p>
          <w:p w14:paraId="115E9CD6" w14:textId="77777777" w:rsidR="00B300AE" w:rsidRPr="009018FD" w:rsidRDefault="00B300AE" w:rsidP="00B300AE">
            <w:pPr>
              <w:pStyle w:val="Standard"/>
              <w:numPr>
                <w:ilvl w:val="6"/>
                <w:numId w:val="20"/>
              </w:numPr>
              <w:tabs>
                <w:tab w:val="left" w:pos="710"/>
                <w:tab w:val="left" w:pos="852"/>
              </w:tabs>
              <w:ind w:hanging="4254"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>nadkola,</w:t>
            </w:r>
          </w:p>
          <w:p w14:paraId="75B37556" w14:textId="77777777" w:rsidR="00B300AE" w:rsidRPr="009018FD" w:rsidRDefault="00B300AE" w:rsidP="00B300AE">
            <w:pPr>
              <w:pStyle w:val="Standard"/>
              <w:numPr>
                <w:ilvl w:val="6"/>
                <w:numId w:val="20"/>
              </w:numPr>
              <w:tabs>
                <w:tab w:val="left" w:pos="710"/>
                <w:tab w:val="left" w:pos="852"/>
              </w:tabs>
              <w:ind w:hanging="4254"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oświetlenie obrysowe, </w:t>
            </w:r>
          </w:p>
          <w:p w14:paraId="00A95BE8" w14:textId="77777777" w:rsidR="00B300AE" w:rsidRPr="009018FD" w:rsidRDefault="00B300AE" w:rsidP="00B300AE">
            <w:pPr>
              <w:pStyle w:val="Standard"/>
              <w:numPr>
                <w:ilvl w:val="6"/>
                <w:numId w:val="20"/>
              </w:numPr>
              <w:tabs>
                <w:tab w:val="left" w:pos="710"/>
                <w:tab w:val="left" w:pos="852"/>
              </w:tabs>
              <w:ind w:hanging="4254"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>tylną belkę przeciw najazdową,</w:t>
            </w:r>
          </w:p>
          <w:p w14:paraId="10B4A594" w14:textId="7C3789E7" w:rsidR="00B300AE" w:rsidRPr="009018FD" w:rsidRDefault="00B300AE" w:rsidP="00B300AE">
            <w:pPr>
              <w:pStyle w:val="Standard"/>
              <w:numPr>
                <w:ilvl w:val="6"/>
                <w:numId w:val="20"/>
              </w:numPr>
              <w:tabs>
                <w:tab w:val="left" w:pos="710"/>
                <w:tab w:val="left" w:pos="852"/>
              </w:tabs>
              <w:ind w:hanging="4254"/>
              <w:jc w:val="both"/>
              <w:rPr>
                <w:rFonts w:ascii="Arial" w:hAnsi="Arial" w:cs="Arial"/>
                <w:lang w:eastAsia="pl-PL"/>
              </w:rPr>
            </w:pPr>
            <w:r w:rsidRPr="009018FD">
              <w:rPr>
                <w:rFonts w:ascii="Arial" w:hAnsi="Arial" w:cs="Arial"/>
                <w:lang w:eastAsia="pl-PL"/>
              </w:rPr>
              <w:t xml:space="preserve">boczne osłony </w:t>
            </w:r>
            <w:proofErr w:type="spellStart"/>
            <w:r w:rsidRPr="009018FD">
              <w:rPr>
                <w:rFonts w:ascii="Arial" w:hAnsi="Arial" w:cs="Arial"/>
                <w:lang w:eastAsia="pl-PL"/>
              </w:rPr>
              <w:t>antyrowerowe</w:t>
            </w:r>
            <w:proofErr w:type="spellEnd"/>
            <w:r w:rsidRPr="009018FD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</w:p>
        </w:tc>
        <w:tc>
          <w:tcPr>
            <w:tcW w:w="5132" w:type="dxa"/>
          </w:tcPr>
          <w:p w14:paraId="7D40DED3" w14:textId="523E70A1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7DC31274" w14:textId="77777777" w:rsidTr="002E69CD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469665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04640E" w14:textId="48360024" w:rsidR="00B300AE" w:rsidRPr="009018FD" w:rsidRDefault="00B300AE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bCs/>
              </w:rPr>
              <w:t xml:space="preserve">wykonanie </w:t>
            </w:r>
            <w:proofErr w:type="spellStart"/>
            <w:r w:rsidRPr="009018FD">
              <w:rPr>
                <w:rFonts w:ascii="Arial" w:hAnsi="Arial" w:cs="Arial"/>
                <w:bCs/>
              </w:rPr>
              <w:t>podramówki</w:t>
            </w:r>
            <w:proofErr w:type="spellEnd"/>
            <w:r w:rsidRPr="009018FD">
              <w:rPr>
                <w:rFonts w:ascii="Arial" w:hAnsi="Arial" w:cs="Arial"/>
                <w:bCs/>
              </w:rPr>
              <w:t xml:space="preserve"> hakowej i szybkozłączy zasilających</w:t>
            </w:r>
          </w:p>
        </w:tc>
        <w:tc>
          <w:tcPr>
            <w:tcW w:w="5132" w:type="dxa"/>
          </w:tcPr>
          <w:p w14:paraId="647F2BE0" w14:textId="3034CBDF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5919AA88" w14:textId="77777777" w:rsidTr="002E69CD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DC9EA" w14:textId="77777777" w:rsidR="00B300AE" w:rsidRPr="009018FD" w:rsidRDefault="00B300AE" w:rsidP="00B300AE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7A4EB" w14:textId="77777777" w:rsidR="00B300AE" w:rsidRDefault="00B300AE" w:rsidP="00B300AE">
            <w:pPr>
              <w:rPr>
                <w:rFonts w:ascii="Arial" w:hAnsi="Arial" w:cs="Arial"/>
                <w:bCs/>
              </w:rPr>
            </w:pPr>
            <w:r w:rsidRPr="009018FD">
              <w:rPr>
                <w:rFonts w:ascii="Arial" w:hAnsi="Arial" w:cs="Arial"/>
                <w:bCs/>
              </w:rPr>
              <w:t>termin gwarancji – 24 miesiące</w:t>
            </w:r>
          </w:p>
          <w:p w14:paraId="42411703" w14:textId="77777777" w:rsidR="00B95627" w:rsidRDefault="00B95627" w:rsidP="00B300AE">
            <w:pPr>
              <w:rPr>
                <w:rFonts w:ascii="Arial" w:hAnsi="Arial" w:cs="Arial"/>
                <w:bCs/>
              </w:rPr>
            </w:pPr>
          </w:p>
          <w:p w14:paraId="5AD7ED99" w14:textId="33CB6914" w:rsidR="00DE0D99" w:rsidRPr="009018FD" w:rsidRDefault="00DE0D99" w:rsidP="00B300AE">
            <w:pPr>
              <w:rPr>
                <w:rFonts w:ascii="Arial" w:hAnsi="Arial" w:cs="Arial"/>
              </w:rPr>
            </w:pPr>
          </w:p>
        </w:tc>
        <w:tc>
          <w:tcPr>
            <w:tcW w:w="5132" w:type="dxa"/>
          </w:tcPr>
          <w:p w14:paraId="28C2ED63" w14:textId="469F398E" w:rsidR="00B300AE" w:rsidRPr="009018FD" w:rsidRDefault="00C72A68" w:rsidP="00B300AE">
            <w:pPr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1FB31D62" w14:textId="1469B892" w:rsidTr="008B56D6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ACB442" w14:textId="77777777" w:rsidR="008B56D6" w:rsidRPr="009018FD" w:rsidRDefault="008B56D6" w:rsidP="00B85A27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8BFE9A" w14:textId="77777777" w:rsidR="008B56D6" w:rsidRPr="009018FD" w:rsidRDefault="008B56D6" w:rsidP="00B85A27">
            <w:pPr>
              <w:rPr>
                <w:rFonts w:ascii="Arial" w:hAnsi="Arial" w:cs="Arial"/>
                <w:b/>
              </w:rPr>
            </w:pPr>
            <w:r w:rsidRPr="009018FD">
              <w:rPr>
                <w:rFonts w:ascii="Arial" w:hAnsi="Arial" w:cs="Arial"/>
                <w:b/>
              </w:rPr>
              <w:t>Pozostałe wymagania</w:t>
            </w:r>
          </w:p>
        </w:tc>
        <w:tc>
          <w:tcPr>
            <w:tcW w:w="5132" w:type="dxa"/>
          </w:tcPr>
          <w:p w14:paraId="36DA7FFF" w14:textId="77777777" w:rsidR="008B56D6" w:rsidRPr="009018FD" w:rsidRDefault="008B56D6" w:rsidP="00B85A27">
            <w:pPr>
              <w:rPr>
                <w:rFonts w:ascii="Arial" w:hAnsi="Arial" w:cs="Arial"/>
                <w:b/>
              </w:rPr>
            </w:pPr>
          </w:p>
        </w:tc>
      </w:tr>
      <w:tr w:rsidR="009018FD" w:rsidRPr="009018FD" w14:paraId="2ACF7C0A" w14:textId="776D33FF" w:rsidTr="008B56D6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7AFE5C" w14:textId="77777777" w:rsidR="008B56D6" w:rsidRPr="009018FD" w:rsidRDefault="008B56D6" w:rsidP="008B56D6">
            <w:pPr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42B005" w14:textId="1D8AE4DB" w:rsidR="00AD095B" w:rsidRPr="009018FD" w:rsidRDefault="00AD095B" w:rsidP="00AD095B">
            <w:pPr>
              <w:spacing w:after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K</w:t>
            </w:r>
            <w:r w:rsidR="008B56D6" w:rsidRPr="009018FD">
              <w:rPr>
                <w:rFonts w:ascii="Arial" w:hAnsi="Arial" w:cs="Arial"/>
              </w:rPr>
              <w:t xml:space="preserve">omplet dokumentów niezbędnych do </w:t>
            </w:r>
            <w:r w:rsidR="00380030" w:rsidRPr="009018FD">
              <w:rPr>
                <w:rFonts w:ascii="Arial" w:hAnsi="Arial" w:cs="Arial"/>
              </w:rPr>
              <w:t xml:space="preserve">użytkowania </w:t>
            </w:r>
            <w:r w:rsidRPr="009018FD">
              <w:rPr>
                <w:rFonts w:ascii="Arial" w:hAnsi="Arial" w:cs="Arial"/>
              </w:rPr>
              <w:t xml:space="preserve">oraz </w:t>
            </w:r>
            <w:r w:rsidR="008B56D6" w:rsidRPr="009018FD">
              <w:rPr>
                <w:rFonts w:ascii="Arial" w:hAnsi="Arial" w:cs="Arial"/>
              </w:rPr>
              <w:t>wyposażenie wymagane przepisami ruchu drogowego</w:t>
            </w:r>
          </w:p>
          <w:p w14:paraId="79ACFA8D" w14:textId="77777777" w:rsidR="00B62A0F" w:rsidRPr="009018FD" w:rsidRDefault="00B62A0F" w:rsidP="00AD095B">
            <w:pPr>
              <w:spacing w:after="0"/>
              <w:rPr>
                <w:rFonts w:ascii="Arial" w:hAnsi="Arial" w:cs="Arial"/>
              </w:rPr>
            </w:pPr>
          </w:p>
          <w:p w14:paraId="24245416" w14:textId="77777777" w:rsidR="00B62A0F" w:rsidRPr="009018FD" w:rsidRDefault="008B56D6" w:rsidP="00B62A0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018FD">
              <w:rPr>
                <w:rFonts w:ascii="Arial" w:hAnsi="Arial" w:cs="Arial"/>
                <w:b/>
                <w:bCs/>
              </w:rPr>
              <w:t>Uwaga</w:t>
            </w:r>
          </w:p>
          <w:p w14:paraId="3096F8B1" w14:textId="19BB6BCB" w:rsidR="008B56D6" w:rsidRPr="009018FD" w:rsidRDefault="00B62A0F" w:rsidP="003800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W</w:t>
            </w:r>
            <w:r w:rsidR="008B56D6" w:rsidRPr="009018FD">
              <w:rPr>
                <w:rFonts w:ascii="Arial" w:hAnsi="Arial" w:cs="Arial"/>
              </w:rPr>
              <w:t>szystkie dokumenty muszą być sporządzone w języku polskim albo przetłumaczone na język polski</w:t>
            </w:r>
            <w:r w:rsidRPr="009018F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132" w:type="dxa"/>
          </w:tcPr>
          <w:p w14:paraId="3370C017" w14:textId="27666037" w:rsidR="008B56D6" w:rsidRPr="009018FD" w:rsidRDefault="00AD095B" w:rsidP="00AD095B">
            <w:pPr>
              <w:spacing w:after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4B2C9F5C" w14:textId="0785EEFA" w:rsidTr="008B56D6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D64806" w14:textId="77777777" w:rsidR="008B56D6" w:rsidRPr="009018FD" w:rsidRDefault="008B56D6" w:rsidP="001B5F7D">
            <w:pPr>
              <w:spacing w:after="0"/>
              <w:ind w:left="36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42FEED" w14:textId="74314E22" w:rsidR="008B56D6" w:rsidRPr="009018FD" w:rsidRDefault="008B56D6" w:rsidP="00B85A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  <w:b/>
              </w:rPr>
              <w:t xml:space="preserve">Dostawa i odbiór </w:t>
            </w:r>
            <w:r w:rsidR="00EE3D06" w:rsidRPr="009018FD">
              <w:rPr>
                <w:rFonts w:ascii="Arial" w:hAnsi="Arial" w:cs="Arial"/>
                <w:b/>
              </w:rPr>
              <w:t>beczki (zbiornika) asenizacyjnej</w:t>
            </w:r>
          </w:p>
          <w:p w14:paraId="5C3A7F25" w14:textId="77777777" w:rsidR="008B56D6" w:rsidRPr="009018FD" w:rsidRDefault="008B56D6" w:rsidP="00B85A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132" w:type="dxa"/>
          </w:tcPr>
          <w:p w14:paraId="382D9E46" w14:textId="1D85D4D5" w:rsidR="008B56D6" w:rsidRPr="009018FD" w:rsidRDefault="00AD095B" w:rsidP="00B85A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  <w:tr w:rsidR="009018FD" w:rsidRPr="009018FD" w14:paraId="7C9F189C" w14:textId="77777777" w:rsidTr="007B1308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196EC" w14:textId="579DDCDA" w:rsidR="00C72A68" w:rsidRPr="009018FD" w:rsidRDefault="00C72A68" w:rsidP="00C72A68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924678" w14:textId="23581716" w:rsidR="00C72A68" w:rsidRPr="009018FD" w:rsidRDefault="00C72A68" w:rsidP="00C72A68">
            <w:pPr>
              <w:pStyle w:val="Standard"/>
              <w:tabs>
                <w:tab w:val="left" w:pos="710"/>
                <w:tab w:val="left" w:pos="852"/>
              </w:tabs>
              <w:jc w:val="both"/>
              <w:rPr>
                <w:rFonts w:ascii="Arial" w:hAnsi="Arial" w:cs="Arial"/>
                <w:bCs/>
              </w:rPr>
            </w:pPr>
            <w:r w:rsidRPr="009018FD">
              <w:rPr>
                <w:rFonts w:ascii="Arial" w:hAnsi="Arial" w:cs="Arial"/>
                <w:bCs/>
              </w:rPr>
              <w:t xml:space="preserve">Wykonawca zobowiązuje się, do dostarczenia </w:t>
            </w:r>
            <w:r w:rsidR="00EE3D06" w:rsidRPr="009018FD">
              <w:rPr>
                <w:rFonts w:ascii="Arial" w:hAnsi="Arial" w:cs="Arial"/>
                <w:bCs/>
              </w:rPr>
              <w:t>beczki</w:t>
            </w:r>
            <w:r w:rsidRPr="009018FD">
              <w:rPr>
                <w:rFonts w:ascii="Arial" w:hAnsi="Arial" w:cs="Arial"/>
                <w:bCs/>
              </w:rPr>
              <w:t xml:space="preserve"> do siedziby Zamawiającego</w:t>
            </w:r>
            <w:r w:rsidR="00EE3D06" w:rsidRPr="009018FD">
              <w:rPr>
                <w:rFonts w:ascii="Arial" w:hAnsi="Arial" w:cs="Arial"/>
                <w:bCs/>
              </w:rPr>
              <w:t>.</w:t>
            </w:r>
          </w:p>
          <w:p w14:paraId="50A63E0A" w14:textId="77777777" w:rsidR="00C72A68" w:rsidRPr="009018FD" w:rsidRDefault="00C72A68" w:rsidP="00C72A68">
            <w:pPr>
              <w:pStyle w:val="Standard"/>
              <w:tabs>
                <w:tab w:val="left" w:pos="710"/>
                <w:tab w:val="left" w:pos="852"/>
              </w:tabs>
              <w:jc w:val="both"/>
              <w:rPr>
                <w:rFonts w:ascii="Arial" w:hAnsi="Arial" w:cs="Arial"/>
                <w:bCs/>
              </w:rPr>
            </w:pPr>
            <w:r w:rsidRPr="009018FD">
              <w:rPr>
                <w:rFonts w:ascii="Arial" w:hAnsi="Arial" w:cs="Arial"/>
                <w:bCs/>
              </w:rPr>
              <w:t>Wykonawca zobowiązuje się dostarczyć gwarancję, dokumentację</w:t>
            </w:r>
          </w:p>
          <w:p w14:paraId="4F4FF11B" w14:textId="77777777" w:rsidR="00EE3D06" w:rsidRPr="009018FD" w:rsidRDefault="00C72A68" w:rsidP="00EE3D06">
            <w:pPr>
              <w:pStyle w:val="Standard"/>
              <w:tabs>
                <w:tab w:val="left" w:pos="710"/>
                <w:tab w:val="left" w:pos="852"/>
              </w:tabs>
              <w:jc w:val="both"/>
              <w:rPr>
                <w:rFonts w:ascii="Arial" w:hAnsi="Arial" w:cs="Arial"/>
                <w:bCs/>
              </w:rPr>
            </w:pPr>
            <w:r w:rsidRPr="009018FD">
              <w:rPr>
                <w:rFonts w:ascii="Arial" w:hAnsi="Arial" w:cs="Arial"/>
                <w:bCs/>
              </w:rPr>
              <w:t>techniczną (wraz z instrukcją obsługi)</w:t>
            </w:r>
            <w:r w:rsidR="00EE3D06" w:rsidRPr="009018FD">
              <w:rPr>
                <w:rFonts w:ascii="Arial" w:hAnsi="Arial" w:cs="Arial"/>
                <w:bCs/>
              </w:rPr>
              <w:t>.</w:t>
            </w:r>
          </w:p>
          <w:p w14:paraId="5A87C30F" w14:textId="6264C7C0" w:rsidR="00C72A68" w:rsidRPr="009018FD" w:rsidRDefault="00C72A68" w:rsidP="00EE3D06">
            <w:pPr>
              <w:pStyle w:val="Standard"/>
              <w:tabs>
                <w:tab w:val="left" w:pos="710"/>
                <w:tab w:val="left" w:pos="852"/>
              </w:tabs>
              <w:jc w:val="both"/>
              <w:rPr>
                <w:rFonts w:ascii="Arial" w:hAnsi="Arial" w:cs="Arial"/>
                <w:b/>
              </w:rPr>
            </w:pPr>
            <w:r w:rsidRPr="009018FD">
              <w:rPr>
                <w:rFonts w:ascii="Arial" w:hAnsi="Arial" w:cs="Arial"/>
                <w:bCs/>
              </w:rPr>
              <w:t>Zamawiający udostępni pojazd, na który zostanie zamontowana beczka asenizacyjna</w:t>
            </w:r>
          </w:p>
        </w:tc>
        <w:tc>
          <w:tcPr>
            <w:tcW w:w="5132" w:type="dxa"/>
          </w:tcPr>
          <w:p w14:paraId="255302CC" w14:textId="2921B62C" w:rsidR="00C72A68" w:rsidRPr="009018FD" w:rsidRDefault="00C72A68" w:rsidP="00C72A6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18FD">
              <w:rPr>
                <w:rFonts w:ascii="Arial" w:hAnsi="Arial" w:cs="Arial"/>
              </w:rPr>
              <w:t>*</w:t>
            </w:r>
          </w:p>
        </w:tc>
      </w:tr>
    </w:tbl>
    <w:p w14:paraId="3F444F6E" w14:textId="77777777" w:rsidR="008B56D6" w:rsidRPr="009018FD" w:rsidRDefault="008B56D6" w:rsidP="00056DC7">
      <w:pPr>
        <w:tabs>
          <w:tab w:val="left" w:pos="284"/>
        </w:tabs>
        <w:spacing w:after="60"/>
        <w:rPr>
          <w:rFonts w:eastAsia="Droid Sans" w:cs="Times New Roman"/>
          <w:kern w:val="2"/>
          <w:sz w:val="20"/>
          <w:szCs w:val="20"/>
          <w:lang w:eastAsia="zh-CN" w:bidi="hi-IN"/>
        </w:rPr>
      </w:pPr>
    </w:p>
    <w:p w14:paraId="363BAED9" w14:textId="77777777" w:rsidR="002F2A64" w:rsidRPr="009018FD" w:rsidRDefault="002F2A64" w:rsidP="007A04CA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2F2A64" w:rsidRPr="009018FD" w:rsidSect="00460096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D01AB79" w14:textId="1312352A" w:rsidR="007F7730" w:rsidRPr="009018FD" w:rsidRDefault="007F7730" w:rsidP="00B62A0F">
      <w:pPr>
        <w:pStyle w:val="Akapitzlist"/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lastRenderedPageBreak/>
        <w:t xml:space="preserve">Oświadczamy, że cena zawiera wszystkie koszty jakie ponosi Zamawiający </w:t>
      </w:r>
      <w:r w:rsidRPr="009018FD">
        <w:rPr>
          <w:rFonts w:ascii="Arial" w:hAnsi="Arial" w:cs="Arial"/>
          <w:snapToGrid w:val="0"/>
          <w:sz w:val="24"/>
          <w:szCs w:val="24"/>
        </w:rPr>
        <w:br/>
        <w:t>w przypadku wyboru naszej oferty.</w:t>
      </w:r>
    </w:p>
    <w:p w14:paraId="341BFEEC" w14:textId="7D6E9F07" w:rsidR="00AC2D58" w:rsidRPr="009018FD" w:rsidRDefault="007F7730" w:rsidP="00B62A0F">
      <w:pPr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Oświadczamy, że zapoznaliśmy się ze specyfikacją warunków zamówienia otrzymaną od Zamawiającego i nie wnosimy do niej zastrzeżeń oraz zdobyliśmy konieczne informacje do przygotowania oferty.</w:t>
      </w:r>
    </w:p>
    <w:p w14:paraId="310F85E4" w14:textId="77777777" w:rsidR="00C50B63" w:rsidRPr="009018FD" w:rsidRDefault="007F7730" w:rsidP="00B62A0F">
      <w:pPr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 xml:space="preserve">Oświadczamy, że uważamy się związani niniejszą ofertą przez czas wskazany </w:t>
      </w:r>
      <w:r w:rsidRPr="009018FD">
        <w:rPr>
          <w:rFonts w:ascii="Arial" w:hAnsi="Arial" w:cs="Arial"/>
          <w:snapToGrid w:val="0"/>
          <w:sz w:val="24"/>
          <w:szCs w:val="24"/>
        </w:rPr>
        <w:br/>
        <w:t xml:space="preserve">w </w:t>
      </w:r>
      <w:proofErr w:type="spellStart"/>
      <w:r w:rsidRPr="009018FD">
        <w:rPr>
          <w:rFonts w:ascii="Arial" w:hAnsi="Arial" w:cs="Arial"/>
          <w:snapToGrid w:val="0"/>
          <w:sz w:val="24"/>
          <w:szCs w:val="24"/>
        </w:rPr>
        <w:t>swz</w:t>
      </w:r>
      <w:proofErr w:type="spellEnd"/>
      <w:r w:rsidRPr="009018FD">
        <w:rPr>
          <w:rFonts w:ascii="Arial" w:hAnsi="Arial" w:cs="Arial"/>
          <w:snapToGrid w:val="0"/>
          <w:sz w:val="24"/>
          <w:szCs w:val="24"/>
        </w:rPr>
        <w:t>.</w:t>
      </w:r>
    </w:p>
    <w:p w14:paraId="3B9053B8" w14:textId="77777777" w:rsidR="007F7730" w:rsidRPr="009018FD" w:rsidRDefault="007F7730" w:rsidP="00B62A0F">
      <w:pPr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Zakres objęty zamówieniem:</w:t>
      </w:r>
    </w:p>
    <w:p w14:paraId="2AE89628" w14:textId="77777777" w:rsidR="007F7730" w:rsidRPr="009018FD" w:rsidRDefault="007F7730" w:rsidP="00460096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wykonamy we własnym zakresie bez udziału podwykonawców,</w:t>
      </w:r>
    </w:p>
    <w:p w14:paraId="37D54DFB" w14:textId="4A41870D" w:rsidR="00C50B63" w:rsidRPr="009018FD" w:rsidRDefault="007F7730" w:rsidP="00460096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 xml:space="preserve">części zamówienia zamierzamy zlecić podwykonawcy/podwykonawcom </w:t>
      </w:r>
      <w:r w:rsidR="00C50B63" w:rsidRPr="009018FD">
        <w:rPr>
          <w:rFonts w:ascii="Arial" w:hAnsi="Arial" w:cs="Arial"/>
          <w:snapToGrid w:val="0"/>
          <w:sz w:val="24"/>
          <w:szCs w:val="24"/>
        </w:rPr>
        <w:br/>
      </w:r>
      <w:r w:rsidRPr="009018FD">
        <w:rPr>
          <w:rFonts w:ascii="Arial" w:hAnsi="Arial" w:cs="Arial"/>
          <w:snapToGrid w:val="0"/>
          <w:sz w:val="24"/>
          <w:szCs w:val="24"/>
        </w:rPr>
        <w:t>– nazwy części zamówienia oraz nazwy firm podwykonawcy/podwykonawców przedsta</w:t>
      </w:r>
      <w:r w:rsidR="00C50B63" w:rsidRPr="009018FD">
        <w:rPr>
          <w:rFonts w:ascii="Arial" w:hAnsi="Arial" w:cs="Arial"/>
          <w:snapToGrid w:val="0"/>
          <w:sz w:val="24"/>
          <w:szCs w:val="24"/>
        </w:rPr>
        <w:t>wiono w zał. nr……….…… do oferty</w:t>
      </w:r>
      <w:r w:rsidR="005201D5" w:rsidRPr="009018FD">
        <w:rPr>
          <w:rFonts w:ascii="Arial" w:hAnsi="Arial" w:cs="Arial"/>
          <w:snapToGrid w:val="0"/>
          <w:sz w:val="24"/>
          <w:szCs w:val="24"/>
        </w:rPr>
        <w:t>; (</w:t>
      </w:r>
      <w:r w:rsidR="00C50B63" w:rsidRPr="009018FD">
        <w:rPr>
          <w:rFonts w:ascii="Arial" w:hAnsi="Arial" w:cs="Arial"/>
          <w:snapToGrid w:val="0"/>
          <w:sz w:val="24"/>
          <w:szCs w:val="24"/>
        </w:rPr>
        <w:t>niepotrzebne skreślić)</w:t>
      </w:r>
      <w:r w:rsidR="005201D5" w:rsidRPr="009018FD">
        <w:rPr>
          <w:rFonts w:ascii="Arial" w:hAnsi="Arial" w:cs="Arial"/>
          <w:snapToGrid w:val="0"/>
          <w:sz w:val="24"/>
          <w:szCs w:val="24"/>
        </w:rPr>
        <w:t>.</w:t>
      </w:r>
    </w:p>
    <w:p w14:paraId="0D1D5AAC" w14:textId="77777777" w:rsidR="007F7730" w:rsidRPr="009018FD" w:rsidRDefault="007F7730" w:rsidP="00B62A0F">
      <w:pPr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Oświadczamy, że zawarte w S</w:t>
      </w:r>
      <w:r w:rsidR="00C50B63" w:rsidRPr="009018FD">
        <w:rPr>
          <w:rFonts w:ascii="Arial" w:hAnsi="Arial" w:cs="Arial"/>
          <w:snapToGrid w:val="0"/>
          <w:sz w:val="24"/>
          <w:szCs w:val="24"/>
        </w:rPr>
        <w:t xml:space="preserve">WZ projektowane postanowienia umowy </w:t>
      </w:r>
      <w:r w:rsidRPr="009018FD">
        <w:rPr>
          <w:rFonts w:ascii="Arial" w:hAnsi="Arial" w:cs="Arial"/>
          <w:snapToGrid w:val="0"/>
          <w:sz w:val="24"/>
          <w:szCs w:val="24"/>
        </w:rPr>
        <w:t>zostały przez nas zaakceptowane i zobowiązujemy się w przypadku wyboru naszej oferty do zawarcia umowy na wyżej wymienionych warunkach w miejscu i terminie wyznaczonym przez Zamawiającego.</w:t>
      </w:r>
    </w:p>
    <w:p w14:paraId="3A2C2CB6" w14:textId="77777777" w:rsidR="007F7730" w:rsidRPr="009018FD" w:rsidRDefault="007F7730" w:rsidP="00B62A0F">
      <w:pPr>
        <w:widowControl w:val="0"/>
        <w:numPr>
          <w:ilvl w:val="0"/>
          <w:numId w:val="23"/>
        </w:numPr>
        <w:spacing w:after="0"/>
        <w:jc w:val="both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  <w:lang w:eastAsia="pl-PL"/>
        </w:rPr>
        <w:t>Informujemy, że wybór naszej oferty:</w:t>
      </w:r>
    </w:p>
    <w:p w14:paraId="4BBC0CBF" w14:textId="77777777" w:rsidR="007F7730" w:rsidRPr="009018FD" w:rsidRDefault="007F7730" w:rsidP="00195B20">
      <w:pPr>
        <w:widowControl w:val="0"/>
        <w:numPr>
          <w:ilvl w:val="0"/>
          <w:numId w:val="3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 w:rsidR="00121BBF" w:rsidRPr="009018FD">
        <w:rPr>
          <w:rFonts w:ascii="Arial" w:hAnsi="Arial" w:cs="Arial"/>
          <w:sz w:val="24"/>
          <w:szCs w:val="24"/>
          <w:lang w:eastAsia="pl-PL"/>
        </w:rPr>
        <w:br/>
      </w:r>
      <w:r w:rsidRPr="009018FD">
        <w:rPr>
          <w:rFonts w:ascii="Arial" w:hAnsi="Arial" w:cs="Arial"/>
          <w:sz w:val="24"/>
          <w:szCs w:val="24"/>
          <w:lang w:eastAsia="pl-PL"/>
        </w:rPr>
        <w:t>z tym wskazujemy: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3795"/>
      </w:tblGrid>
      <w:tr w:rsidR="009018FD" w:rsidRPr="009018FD" w14:paraId="301C963A" w14:textId="77777777" w:rsidTr="00185FE5">
        <w:tc>
          <w:tcPr>
            <w:tcW w:w="4143" w:type="dxa"/>
          </w:tcPr>
          <w:p w14:paraId="0841D1EF" w14:textId="77777777" w:rsidR="007F7730" w:rsidRPr="009018FD" w:rsidRDefault="007F7730" w:rsidP="007F7730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018FD"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</w:tcPr>
          <w:p w14:paraId="601F696E" w14:textId="77777777" w:rsidR="007F7730" w:rsidRPr="009018FD" w:rsidRDefault="007F7730" w:rsidP="007F7730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018FD">
              <w:rPr>
                <w:rFonts w:ascii="Arial" w:hAnsi="Arial" w:cs="Arial"/>
                <w:snapToGrid w:val="0"/>
                <w:sz w:val="24"/>
                <w:szCs w:val="24"/>
              </w:rPr>
              <w:t>Wartość bez kwoty podatku VAT</w:t>
            </w:r>
          </w:p>
        </w:tc>
      </w:tr>
      <w:tr w:rsidR="009018FD" w:rsidRPr="009018FD" w14:paraId="10BD73D2" w14:textId="77777777" w:rsidTr="00185FE5">
        <w:tc>
          <w:tcPr>
            <w:tcW w:w="4143" w:type="dxa"/>
          </w:tcPr>
          <w:p w14:paraId="53BBECCF" w14:textId="77777777" w:rsidR="007F7730" w:rsidRPr="009018FD" w:rsidRDefault="007F7730" w:rsidP="007F7730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018FD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795" w:type="dxa"/>
          </w:tcPr>
          <w:p w14:paraId="6B78B4D0" w14:textId="77777777" w:rsidR="007F7730" w:rsidRPr="009018FD" w:rsidRDefault="007F7730" w:rsidP="007F7730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018FD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</w:tr>
    </w:tbl>
    <w:p w14:paraId="4F10F443" w14:textId="77777777" w:rsidR="007F7730" w:rsidRPr="009018FD" w:rsidRDefault="007F7730" w:rsidP="00195B20">
      <w:pPr>
        <w:widowControl w:val="0"/>
        <w:numPr>
          <w:ilvl w:val="0"/>
          <w:numId w:val="3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14:paraId="5877984A" w14:textId="77777777" w:rsidR="00E47DFB" w:rsidRPr="009018FD" w:rsidRDefault="00E47DFB" w:rsidP="007F7730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</w:p>
    <w:p w14:paraId="7F1A2293" w14:textId="77777777" w:rsidR="007F7730" w:rsidRPr="009018FD" w:rsidRDefault="007F7730" w:rsidP="007F7730">
      <w:pPr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  <w:lang w:eastAsia="pl-PL"/>
        </w:rPr>
        <w:t xml:space="preserve">Uwaga: powyższe w rozumieniu przepisów prawa w zakresie podatku od towarów </w:t>
      </w:r>
      <w:r w:rsidRPr="009018FD"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14:paraId="28AD5D7C" w14:textId="77777777" w:rsidR="0029620C" w:rsidRPr="009018FD" w:rsidRDefault="0029620C" w:rsidP="004E421C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1DE83019" w14:textId="77777777" w:rsidR="00121BBF" w:rsidRPr="009018FD" w:rsidRDefault="00121BBF" w:rsidP="00B62A0F">
      <w:pPr>
        <w:pStyle w:val="Akapitzlist"/>
        <w:widowControl w:val="0"/>
        <w:numPr>
          <w:ilvl w:val="0"/>
          <w:numId w:val="23"/>
        </w:numPr>
        <w:spacing w:after="0"/>
        <w:jc w:val="both"/>
        <w:rPr>
          <w:rFonts w:ascii="Arial" w:eastAsia="Calibri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O</w:t>
      </w:r>
      <w:r w:rsidRPr="009018FD"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 w:rsidRPr="009018FD">
        <w:rPr>
          <w:rFonts w:ascii="Arial" w:hAnsi="Arial" w:cs="Arial"/>
          <w:sz w:val="24"/>
          <w:szCs w:val="24"/>
        </w:rPr>
        <w:br/>
      </w:r>
      <w:r w:rsidRPr="009018FD"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 w:rsidRPr="009018FD">
        <w:rPr>
          <w:rFonts w:ascii="Arial" w:hAnsi="Arial" w:cs="Arial"/>
          <w:sz w:val="24"/>
          <w:szCs w:val="24"/>
        </w:rPr>
        <w:t xml:space="preserve">pozyskałem w celu ubiegania się </w:t>
      </w:r>
      <w:r w:rsidRPr="009018FD"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 w:rsidRPr="009018FD">
        <w:rPr>
          <w:rFonts w:ascii="Arial" w:hAnsi="Arial" w:cs="Arial"/>
          <w:sz w:val="24"/>
          <w:szCs w:val="24"/>
        </w:rPr>
        <w:br/>
      </w:r>
      <w:r w:rsidRPr="009018FD">
        <w:rPr>
          <w:rFonts w:ascii="Arial" w:eastAsia="Calibri" w:hAnsi="Arial" w:cs="Arial"/>
          <w:sz w:val="24"/>
          <w:szCs w:val="24"/>
        </w:rPr>
        <w:t>w niniejszym postępowaniu</w:t>
      </w:r>
      <w:r w:rsidRPr="009018FD">
        <w:rPr>
          <w:rFonts w:ascii="Arial" w:eastAsia="Calibri" w:hAnsi="Arial" w:cs="Arial"/>
        </w:rPr>
        <w:t>.</w:t>
      </w:r>
    </w:p>
    <w:p w14:paraId="6F89DE96" w14:textId="77777777" w:rsidR="004E421C" w:rsidRPr="009018FD" w:rsidRDefault="004E421C" w:rsidP="00B62A0F">
      <w:pPr>
        <w:pStyle w:val="Akapitzlist"/>
        <w:widowControl w:val="0"/>
        <w:numPr>
          <w:ilvl w:val="0"/>
          <w:numId w:val="23"/>
        </w:numPr>
        <w:spacing w:after="0"/>
        <w:jc w:val="both"/>
        <w:rPr>
          <w:rFonts w:ascii="Arial" w:eastAsia="Calibri" w:hAnsi="Arial" w:cs="Arial"/>
          <w:snapToGrid w:val="0"/>
          <w:sz w:val="24"/>
          <w:szCs w:val="24"/>
        </w:rPr>
      </w:pPr>
      <w:r w:rsidRPr="009018FD">
        <w:rPr>
          <w:rFonts w:ascii="Arial" w:eastAsia="Calibri" w:hAnsi="Arial" w:cs="Arial"/>
          <w:sz w:val="24"/>
          <w:szCs w:val="24"/>
        </w:rPr>
        <w:t>Wskazuję, że aktualny dokument potwierdzający umocowanie do reprezentacji Wykonawcy Zamawiający może pobrać za pomocą bezpłatnych baz dostępnych pod adresem</w:t>
      </w:r>
      <w:r w:rsidR="00C52A27" w:rsidRPr="009018FD">
        <w:rPr>
          <w:rFonts w:ascii="Arial" w:eastAsia="Calibri" w:hAnsi="Arial" w:cs="Arial"/>
          <w:sz w:val="24"/>
          <w:szCs w:val="24"/>
        </w:rPr>
        <w:t xml:space="preserve"> (niepotrzebne skreślić) </w:t>
      </w:r>
      <w:r w:rsidRPr="009018FD">
        <w:rPr>
          <w:rFonts w:ascii="Arial" w:eastAsia="Calibri" w:hAnsi="Arial" w:cs="Arial"/>
          <w:sz w:val="24"/>
          <w:szCs w:val="24"/>
        </w:rPr>
        <w:t>:</w:t>
      </w:r>
    </w:p>
    <w:p w14:paraId="172D007A" w14:textId="77777777" w:rsidR="004E421C" w:rsidRPr="009018FD" w:rsidRDefault="004E421C" w:rsidP="004E421C">
      <w:pPr>
        <w:widowControl w:val="0"/>
        <w:spacing w:after="0"/>
        <w:ind w:firstLine="360"/>
        <w:rPr>
          <w:rFonts w:ascii="Arial" w:eastAsia="Calibri" w:hAnsi="Arial" w:cs="Arial"/>
          <w:sz w:val="24"/>
          <w:szCs w:val="24"/>
        </w:rPr>
      </w:pPr>
      <w:hyperlink r:id="rId14" w:history="1">
        <w:r w:rsidRPr="009018FD">
          <w:rPr>
            <w:rStyle w:val="Hipercze"/>
            <w:rFonts w:ascii="Arial" w:eastAsia="Calibri" w:hAnsi="Arial" w:cs="Arial"/>
            <w:color w:val="auto"/>
            <w:sz w:val="24"/>
            <w:szCs w:val="24"/>
          </w:rPr>
          <w:t>https://prod.ceidg.gov.pl/CEIDG/CEIDG.Public.UI/Search.aspx</w:t>
        </w:r>
      </w:hyperlink>
    </w:p>
    <w:p w14:paraId="34781606" w14:textId="77777777" w:rsidR="004E421C" w:rsidRPr="009018FD" w:rsidRDefault="004E421C" w:rsidP="004E421C">
      <w:pPr>
        <w:widowControl w:val="0"/>
        <w:spacing w:after="0"/>
        <w:ind w:firstLine="360"/>
        <w:rPr>
          <w:rFonts w:ascii="Arial" w:eastAsia="Calibri" w:hAnsi="Arial" w:cs="Arial"/>
          <w:sz w:val="24"/>
          <w:szCs w:val="24"/>
        </w:rPr>
      </w:pPr>
      <w:hyperlink r:id="rId15" w:history="1">
        <w:r w:rsidRPr="009018FD">
          <w:rPr>
            <w:rStyle w:val="Hipercze"/>
            <w:rFonts w:ascii="Arial" w:eastAsia="Calibri" w:hAnsi="Arial" w:cs="Arial"/>
            <w:color w:val="auto"/>
            <w:sz w:val="24"/>
            <w:szCs w:val="24"/>
          </w:rPr>
          <w:t>https://ekrs.ms.gov.pl/</w:t>
        </w:r>
      </w:hyperlink>
    </w:p>
    <w:p w14:paraId="7DF1A584" w14:textId="77777777" w:rsidR="004E421C" w:rsidRPr="009018FD" w:rsidRDefault="004E421C" w:rsidP="00C52A27">
      <w:pPr>
        <w:widowControl w:val="0"/>
        <w:spacing w:after="0"/>
        <w:rPr>
          <w:rFonts w:ascii="Arial" w:eastAsia="Calibri" w:hAnsi="Arial" w:cs="Arial"/>
        </w:rPr>
      </w:pPr>
    </w:p>
    <w:p w14:paraId="3A67A1C7" w14:textId="77777777" w:rsidR="007F7730" w:rsidRPr="009018FD" w:rsidRDefault="007F7730" w:rsidP="00B62A0F">
      <w:pPr>
        <w:pStyle w:val="Akapitzlist"/>
        <w:widowControl w:val="0"/>
        <w:numPr>
          <w:ilvl w:val="0"/>
          <w:numId w:val="23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Załączn</w:t>
      </w:r>
      <w:r w:rsidR="005201D5" w:rsidRPr="009018FD">
        <w:rPr>
          <w:rFonts w:ascii="Arial" w:hAnsi="Arial" w:cs="Arial"/>
          <w:snapToGrid w:val="0"/>
          <w:sz w:val="24"/>
          <w:szCs w:val="24"/>
        </w:rPr>
        <w:t xml:space="preserve">ikami do niniejszej oferty są: </w:t>
      </w:r>
    </w:p>
    <w:p w14:paraId="34B62DA1" w14:textId="77777777" w:rsidR="005201D5" w:rsidRPr="009018FD" w:rsidRDefault="005201D5" w:rsidP="007D4EF4">
      <w:pPr>
        <w:pStyle w:val="Akapitzlist"/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…</w:t>
      </w:r>
    </w:p>
    <w:p w14:paraId="4C014743" w14:textId="77777777" w:rsidR="00166000" w:rsidRPr="009018FD" w:rsidRDefault="005201D5" w:rsidP="007D4EF4">
      <w:pPr>
        <w:pStyle w:val="Akapitzlist"/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…</w:t>
      </w:r>
      <w:r w:rsidR="00121BBF" w:rsidRPr="009018FD">
        <w:rPr>
          <w:rFonts w:ascii="Arial" w:hAnsi="Arial" w:cs="Arial"/>
          <w:snapToGrid w:val="0"/>
          <w:sz w:val="24"/>
          <w:szCs w:val="24"/>
        </w:rPr>
        <w:br/>
      </w:r>
      <w:r w:rsidR="007A04CA" w:rsidRPr="009018FD">
        <w:rPr>
          <w:rFonts w:ascii="Arial" w:hAnsi="Arial" w:cs="Arial"/>
          <w:snapToGrid w:val="0"/>
          <w:sz w:val="24"/>
          <w:szCs w:val="24"/>
        </w:rPr>
        <w:t xml:space="preserve">                </w:t>
      </w:r>
      <w:r w:rsidR="007F7730" w:rsidRPr="009018FD">
        <w:rPr>
          <w:rFonts w:ascii="Arial" w:hAnsi="Arial" w:cs="Arial"/>
          <w:snapToGrid w:val="0"/>
          <w:sz w:val="24"/>
          <w:szCs w:val="24"/>
        </w:rPr>
        <w:t>podpis uprawnionego(-</w:t>
      </w:r>
      <w:proofErr w:type="spellStart"/>
      <w:r w:rsidR="007F7730" w:rsidRPr="009018FD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="007F7730" w:rsidRPr="009018FD">
        <w:rPr>
          <w:rFonts w:ascii="Arial" w:hAnsi="Arial" w:cs="Arial"/>
          <w:snapToGrid w:val="0"/>
          <w:sz w:val="24"/>
          <w:szCs w:val="24"/>
        </w:rPr>
        <w:t>) prz</w:t>
      </w:r>
      <w:r w:rsidR="00166000" w:rsidRPr="009018FD">
        <w:rPr>
          <w:rFonts w:ascii="Arial" w:hAnsi="Arial" w:cs="Arial"/>
          <w:snapToGrid w:val="0"/>
          <w:sz w:val="24"/>
          <w:szCs w:val="24"/>
        </w:rPr>
        <w:t>edstawiciela (-i) Wykonawcy</w:t>
      </w:r>
      <w:r w:rsidR="00166000" w:rsidRPr="009018FD">
        <w:rPr>
          <w:rFonts w:ascii="Arial" w:hAnsi="Arial" w:cs="Arial"/>
          <w:snapToGrid w:val="0"/>
          <w:sz w:val="24"/>
          <w:szCs w:val="24"/>
        </w:rPr>
        <w:tab/>
      </w:r>
    </w:p>
    <w:p w14:paraId="6817C402" w14:textId="77777777" w:rsidR="00166000" w:rsidRPr="009018FD" w:rsidRDefault="00166000" w:rsidP="00166000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ab/>
      </w:r>
    </w:p>
    <w:p w14:paraId="72C7656D" w14:textId="26C2F21C" w:rsidR="007F7730" w:rsidRPr="009018FD" w:rsidRDefault="00AC2D58" w:rsidP="00931AAF">
      <w:pPr>
        <w:widowControl w:val="0"/>
        <w:spacing w:after="0"/>
        <w:jc w:val="center"/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b/>
          <w:snapToGrid w:val="0"/>
          <w:sz w:val="24"/>
          <w:szCs w:val="24"/>
        </w:rPr>
        <w:t xml:space="preserve">(podpis </w:t>
      </w:r>
      <w:r w:rsidR="00195B20" w:rsidRPr="009018FD">
        <w:rPr>
          <w:rFonts w:ascii="Arial" w:hAnsi="Arial" w:cs="Arial"/>
          <w:b/>
          <w:snapToGrid w:val="0"/>
          <w:sz w:val="24"/>
          <w:szCs w:val="24"/>
        </w:rPr>
        <w:t>elektroniczny kwalifikowany lub podpis zaufany lub osobisty</w:t>
      </w:r>
      <w:r w:rsidR="00931AAF" w:rsidRPr="009018FD">
        <w:rPr>
          <w:rFonts w:ascii="Arial" w:hAnsi="Arial" w:cs="Arial"/>
          <w:b/>
          <w:snapToGrid w:val="0"/>
          <w:sz w:val="24"/>
          <w:szCs w:val="24"/>
        </w:rPr>
        <w:t>)</w:t>
      </w:r>
    </w:p>
    <w:p w14:paraId="668B0B98" w14:textId="77777777" w:rsidR="00B25780" w:rsidRPr="009018FD" w:rsidRDefault="00B25780" w:rsidP="00B2578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9018FD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7F48AFF0" w14:textId="77777777" w:rsidR="00B25780" w:rsidRPr="009018FD" w:rsidRDefault="00B25780" w:rsidP="00B25780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229295B5" w14:textId="77777777" w:rsidR="00B25780" w:rsidRPr="009018FD" w:rsidRDefault="00B25780" w:rsidP="00B25780">
      <w:pP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składane na podstawie art. 125 ust. 1 ustawy z dnia 11 września 2019 r.  Prawo zamówień publicznych dotyczące spełniania warunków udziału w postępowaniu</w:t>
      </w:r>
      <w:r w:rsidRPr="009018FD">
        <w:rPr>
          <w:rFonts w:ascii="Arial" w:hAnsi="Arial" w:cs="Arial"/>
          <w:sz w:val="24"/>
          <w:szCs w:val="24"/>
        </w:rPr>
        <w:br/>
        <w:t>i braku podstaw do wykluczenia z postępowania</w:t>
      </w:r>
    </w:p>
    <w:p w14:paraId="6C85FC9F" w14:textId="6B1AB51C" w:rsidR="00B25780" w:rsidRPr="009018FD" w:rsidRDefault="00B25780" w:rsidP="00B25780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...........................................................................................(nazwa Zamawiającego)</w:t>
      </w:r>
    </w:p>
    <w:p w14:paraId="6B393E9E" w14:textId="5629352C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Nazwa Wykonawcy:  ………………………………………………..………………….</w:t>
      </w:r>
    </w:p>
    <w:p w14:paraId="0E24321B" w14:textId="05E9C69C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Adres siedziby: kod …… miejscowość ….…województwo …….…..powiat …….…</w:t>
      </w:r>
    </w:p>
    <w:p w14:paraId="1DA2EF48" w14:textId="360E4754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NIP  ……………………………………………………………………………………</w:t>
      </w:r>
    </w:p>
    <w:p w14:paraId="0EC25CD9" w14:textId="77777777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5170B371" w14:textId="2C2EDF89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………………………………………….…………………….……(nazwa postępowania),</w:t>
      </w:r>
    </w:p>
    <w:p w14:paraId="6BA0E23F" w14:textId="1D4267D5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prowadzonego przez ………………………………………(oznaczenie zamawiającego), oświadczam, co następuje:</w:t>
      </w:r>
    </w:p>
    <w:p w14:paraId="16146FD1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1. Oświadczam, że na dzień składania ofert spełniam warunki udziału w postępowaniu </w:t>
      </w:r>
      <w:r w:rsidRPr="009018FD">
        <w:rPr>
          <w:rFonts w:ascii="Arial" w:hAnsi="Arial" w:cs="Arial"/>
          <w:sz w:val="24"/>
          <w:szCs w:val="24"/>
        </w:rPr>
        <w:br/>
        <w:t>określone przez zamawiającego w specyfikacji warunków zamówienia.     </w:t>
      </w:r>
    </w:p>
    <w:p w14:paraId="2912722E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2. Oświadczam, że na dzień składania ofert:</w:t>
      </w:r>
    </w:p>
    <w:p w14:paraId="43B30C9A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1) </w:t>
      </w:r>
      <w:r w:rsidRPr="009018FD">
        <w:rPr>
          <w:rFonts w:ascii="Arial" w:hAnsi="Arial" w:cs="Arial"/>
          <w:b/>
          <w:sz w:val="24"/>
          <w:szCs w:val="24"/>
        </w:rPr>
        <w:t>podlegam/nie podlegam wykluczeniu</w:t>
      </w:r>
      <w:r w:rsidRPr="009018FD">
        <w:rPr>
          <w:rFonts w:ascii="Arial" w:hAnsi="Arial" w:cs="Arial"/>
          <w:sz w:val="24"/>
          <w:szCs w:val="24"/>
        </w:rPr>
        <w:t xml:space="preserve"> z postępowania na podst. art. 108 ust. 1 </w:t>
      </w:r>
      <w:r w:rsidRPr="009018FD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46F74B22" w14:textId="2C607DCB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2) </w:t>
      </w:r>
      <w:r w:rsidRPr="009018FD">
        <w:rPr>
          <w:rFonts w:ascii="Arial" w:hAnsi="Arial" w:cs="Arial"/>
          <w:b/>
          <w:sz w:val="24"/>
          <w:szCs w:val="24"/>
        </w:rPr>
        <w:t>podlegam/nie podlegam wykluczeniu</w:t>
      </w:r>
      <w:r w:rsidRPr="009018FD">
        <w:rPr>
          <w:rFonts w:ascii="Arial" w:hAnsi="Arial" w:cs="Arial"/>
          <w:sz w:val="24"/>
          <w:szCs w:val="24"/>
        </w:rPr>
        <w:t xml:space="preserve"> z postępowania na podst. art 109 ust. 1 pkt 4 ustawy Prawo zamówień publicznych;</w:t>
      </w:r>
    </w:p>
    <w:p w14:paraId="180A335E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3) </w:t>
      </w:r>
      <w:r w:rsidRPr="009018FD">
        <w:rPr>
          <w:rFonts w:ascii="Arial" w:hAnsi="Arial" w:cs="Arial"/>
          <w:b/>
          <w:sz w:val="24"/>
          <w:szCs w:val="24"/>
        </w:rPr>
        <w:t xml:space="preserve">podlegam/nie podlegam </w:t>
      </w:r>
      <w:r w:rsidRPr="009018FD">
        <w:rPr>
          <w:rFonts w:ascii="Arial" w:hAnsi="Arial" w:cs="Arial"/>
          <w:b/>
        </w:rPr>
        <w:t xml:space="preserve">wykluczeniu </w:t>
      </w:r>
      <w:r w:rsidRPr="009018FD">
        <w:rPr>
          <w:rFonts w:ascii="Arial" w:hAnsi="Arial" w:cs="Arial"/>
        </w:rPr>
        <w:t xml:space="preserve">z postępowania na podstawie art. 7 ust. 1 ustawy z dnia 13 kwietnia 2022 r. o szczególnych rozwiązaniach w zakresie przeciwdziałania wspieraniu agresji na Ukrainę oraz służących ochronie bezpieczeństwa narodowego </w:t>
      </w:r>
      <w:r w:rsidRPr="009018FD">
        <w:rPr>
          <w:rFonts w:ascii="Arial" w:hAnsi="Arial" w:cs="Arial"/>
        </w:rPr>
        <w:br/>
        <w:t>(Dz. U. poz. 835</w:t>
      </w:r>
    </w:p>
    <w:p w14:paraId="5A6152B9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62AF582D" w14:textId="7F2D0DFA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br/>
        <w:t>miejscowość; data; podpis uprawnionego(-</w:t>
      </w:r>
      <w:proofErr w:type="spellStart"/>
      <w:r w:rsidRPr="009018FD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9018FD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9018FD">
        <w:rPr>
          <w:rFonts w:ascii="Arial" w:hAnsi="Arial" w:cs="Arial"/>
          <w:snapToGrid w:val="0"/>
          <w:sz w:val="24"/>
          <w:szCs w:val="24"/>
        </w:rPr>
        <w:br/>
      </w:r>
      <w:r w:rsidRPr="009018FD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</w:p>
    <w:p w14:paraId="7BD68F6F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</w:p>
    <w:p w14:paraId="6A3DCC10" w14:textId="77777777" w:rsidR="00B25780" w:rsidRPr="009018FD" w:rsidRDefault="00B25780" w:rsidP="00B2578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9018FD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5FCA7E44" w14:textId="77777777" w:rsidR="00B25780" w:rsidRPr="009018FD" w:rsidRDefault="00B25780" w:rsidP="00B25780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765AEB97" w14:textId="3123ED35" w:rsidR="00B25780" w:rsidRPr="009018FD" w:rsidRDefault="00B25780" w:rsidP="00B25780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b/>
          <w:snapToGrid w:val="0"/>
          <w:sz w:val="24"/>
          <w:szCs w:val="24"/>
        </w:rPr>
        <w:t>(</w:t>
      </w:r>
      <w:r w:rsidR="00C919F6" w:rsidRPr="009018FD">
        <w:rPr>
          <w:rFonts w:ascii="Arial" w:hAnsi="Arial" w:cs="Arial"/>
          <w:b/>
          <w:snapToGrid w:val="0"/>
          <w:sz w:val="24"/>
          <w:szCs w:val="24"/>
        </w:rPr>
        <w:t>składane,</w:t>
      </w:r>
      <w:r w:rsidRPr="009018FD">
        <w:rPr>
          <w:rFonts w:ascii="Arial" w:hAnsi="Arial" w:cs="Arial"/>
          <w:b/>
          <w:snapToGrid w:val="0"/>
          <w:sz w:val="24"/>
          <w:szCs w:val="24"/>
        </w:rPr>
        <w:t xml:space="preserve"> jeżeli Wykonawca podlega wykluczeniu</w:t>
      </w:r>
      <w:r w:rsidRPr="009018FD">
        <w:rPr>
          <w:rFonts w:ascii="Arial" w:hAnsi="Arial" w:cs="Arial"/>
          <w:b/>
          <w:snapToGrid w:val="0"/>
          <w:sz w:val="24"/>
          <w:szCs w:val="24"/>
        </w:rPr>
        <w:br/>
        <w:t xml:space="preserve">w przypadkach wskazanych w ustawie </w:t>
      </w:r>
      <w:proofErr w:type="spellStart"/>
      <w:r w:rsidRPr="009018FD">
        <w:rPr>
          <w:rFonts w:ascii="Arial" w:hAnsi="Arial" w:cs="Arial"/>
          <w:b/>
          <w:snapToGrid w:val="0"/>
          <w:sz w:val="24"/>
          <w:szCs w:val="24"/>
        </w:rPr>
        <w:t>Pzp</w:t>
      </w:r>
      <w:proofErr w:type="spellEnd"/>
      <w:r w:rsidRPr="009018FD">
        <w:rPr>
          <w:rFonts w:ascii="Arial" w:hAnsi="Arial" w:cs="Arial"/>
          <w:b/>
          <w:snapToGrid w:val="0"/>
          <w:sz w:val="24"/>
          <w:szCs w:val="24"/>
        </w:rPr>
        <w:t xml:space="preserve"> oraz SWZ)</w:t>
      </w:r>
    </w:p>
    <w:p w14:paraId="1F193B9E" w14:textId="77777777" w:rsidR="00B25780" w:rsidRPr="009018FD" w:rsidRDefault="00B25780" w:rsidP="00B25780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 w:rsidRPr="009018FD">
        <w:rPr>
          <w:rFonts w:ascii="Arial" w:hAnsi="Arial" w:cs="Arial"/>
          <w:sz w:val="24"/>
          <w:szCs w:val="24"/>
        </w:rPr>
        <w:br/>
        <w:t>z postępowania</w:t>
      </w:r>
    </w:p>
    <w:p w14:paraId="2610DF63" w14:textId="11788B5F" w:rsidR="00B25780" w:rsidRPr="009018FD" w:rsidRDefault="00B25780" w:rsidP="00B25780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...........................................................................................(nazwa Zamawiającego)</w:t>
      </w:r>
    </w:p>
    <w:p w14:paraId="70569B46" w14:textId="5CEDC646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Nazwa Wykonawcy:  ………………………………………………..………………….</w:t>
      </w:r>
    </w:p>
    <w:p w14:paraId="458FC31E" w14:textId="28DC4C04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Adres siedziby: kod …… miejscowość ….…województwo …….…..powiat ……….</w:t>
      </w:r>
    </w:p>
    <w:p w14:paraId="373D24F3" w14:textId="56271B35" w:rsidR="00B25780" w:rsidRPr="009018FD" w:rsidRDefault="00B25780" w:rsidP="00B25780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</w:t>
      </w:r>
    </w:p>
    <w:p w14:paraId="3FBF49F5" w14:textId="77777777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28850104" w14:textId="33B3563E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………………………………………….…………………….……(nazwa postępowania),</w:t>
      </w:r>
    </w:p>
    <w:p w14:paraId="1184B519" w14:textId="02004778" w:rsidR="00B25780" w:rsidRPr="009018FD" w:rsidRDefault="00B25780" w:rsidP="00B25780">
      <w:pP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prowadzonego przez ………………………………………(oznaczenie zamawiającego), oświadczam, co następuje:</w:t>
      </w:r>
    </w:p>
    <w:p w14:paraId="2B242DDD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art. 108 ust. 1 pkt. 1, 2, 5 lub 6 ustawy Prawo zamówień publicznych.</w:t>
      </w:r>
    </w:p>
    <w:p w14:paraId="26005074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b/>
          <w:sz w:val="24"/>
          <w:szCs w:val="24"/>
        </w:rPr>
        <w:t>Oświadczam</w:t>
      </w:r>
      <w:r w:rsidRPr="009018FD"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14:paraId="751B2B75" w14:textId="3F922F22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 w:rsidR="00B62A0F" w:rsidRPr="009018FD">
        <w:rPr>
          <w:rFonts w:ascii="Arial" w:hAnsi="Arial" w:cs="Arial"/>
          <w:sz w:val="24"/>
          <w:szCs w:val="24"/>
        </w:rPr>
        <w:br/>
      </w:r>
      <w:r w:rsidRPr="009018FD">
        <w:rPr>
          <w:rFonts w:ascii="Arial" w:hAnsi="Arial" w:cs="Arial"/>
          <w:sz w:val="24"/>
          <w:szCs w:val="24"/>
        </w:rPr>
        <w:t>w</w:t>
      </w:r>
      <w:r w:rsidR="00B62A0F" w:rsidRPr="009018FD">
        <w:rPr>
          <w:rFonts w:ascii="Arial" w:hAnsi="Arial" w:cs="Arial"/>
          <w:sz w:val="24"/>
          <w:szCs w:val="24"/>
        </w:rPr>
        <w:t xml:space="preserve"> art. </w:t>
      </w:r>
      <w:r w:rsidRPr="009018FD">
        <w:rPr>
          <w:rFonts w:ascii="Arial" w:hAnsi="Arial" w:cs="Arial"/>
          <w:sz w:val="24"/>
          <w:szCs w:val="24"/>
        </w:rPr>
        <w:t xml:space="preserve"> 108 ust. 1 pkt. 1, 2, 5 lub 6 ustawy Prawo zamówień publicznych).</w:t>
      </w:r>
    </w:p>
    <w:p w14:paraId="2E5F25FC" w14:textId="5FC269E2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</w:t>
      </w:r>
    </w:p>
    <w:p w14:paraId="1340FF67" w14:textId="77777777" w:rsidR="00B25780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9018F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DF52CC" w14:textId="77777777" w:rsidR="00931AAF" w:rsidRPr="009018FD" w:rsidRDefault="00B25780" w:rsidP="00B257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napToGrid w:val="0"/>
          <w:sz w:val="24"/>
          <w:szCs w:val="24"/>
        </w:rPr>
      </w:pPr>
      <w:r w:rsidRPr="009018FD">
        <w:rPr>
          <w:rFonts w:ascii="Arial" w:hAnsi="Arial" w:cs="Arial"/>
          <w:snapToGrid w:val="0"/>
          <w:sz w:val="24"/>
          <w:szCs w:val="24"/>
        </w:rPr>
        <w:t>miejscowość; data; podpis uprawnionego(-</w:t>
      </w:r>
      <w:proofErr w:type="spellStart"/>
      <w:r w:rsidRPr="009018FD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9018FD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="00931AAF" w:rsidRPr="009018FD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7F623578" w14:textId="16A7496A" w:rsidR="00B25780" w:rsidRPr="009018FD" w:rsidRDefault="00B25780" w:rsidP="00931A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9018FD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</w:p>
    <w:sectPr w:rsidR="00B25780" w:rsidRPr="009018FD" w:rsidSect="0046009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6647" w14:textId="77777777" w:rsidR="003472C4" w:rsidRDefault="003472C4" w:rsidP="00443A83">
      <w:pPr>
        <w:spacing w:after="0" w:line="240" w:lineRule="auto"/>
      </w:pPr>
      <w:r>
        <w:separator/>
      </w:r>
    </w:p>
  </w:endnote>
  <w:endnote w:type="continuationSeparator" w:id="0">
    <w:p w14:paraId="4FE6944E" w14:textId="77777777" w:rsidR="003472C4" w:rsidRDefault="003472C4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roid Sans">
    <w:altName w:val="MS Gothic"/>
    <w:charset w:val="80"/>
    <w:family w:val="auto"/>
    <w:pitch w:val="variable"/>
  </w:font>
  <w:font w:name="DejaVu Sans Condensed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DF48" w14:textId="77777777" w:rsidR="00FB69FE" w:rsidRDefault="00FB69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Cs/>
        <w:sz w:val="24"/>
        <w:szCs w:val="24"/>
      </w:rPr>
      <w:id w:val="148339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Cs/>
            <w:sz w:val="24"/>
            <w:szCs w:val="24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49B12F01" w14:textId="77777777" w:rsidR="00493179" w:rsidRPr="00FB69FE" w:rsidRDefault="00493179">
            <w:pPr>
              <w:pStyle w:val="Stopka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B69FE">
              <w:rPr>
                <w:rFonts w:ascii="Arial" w:hAnsi="Arial" w:cs="Arial"/>
                <w:bCs/>
                <w:sz w:val="24"/>
                <w:szCs w:val="24"/>
              </w:rPr>
              <w:t xml:space="preserve">Strona </w: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B69FE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3E41FE" w:rsidRPr="00FB69FE">
              <w:rPr>
                <w:rFonts w:ascii="Arial" w:hAnsi="Arial" w:cs="Arial"/>
                <w:bCs/>
                <w:noProof/>
                <w:sz w:val="24"/>
                <w:szCs w:val="24"/>
              </w:rPr>
              <w:t>1</w: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B69FE">
              <w:rPr>
                <w:rFonts w:ascii="Arial" w:hAnsi="Arial" w:cs="Arial"/>
                <w:bCs/>
                <w:sz w:val="24"/>
                <w:szCs w:val="24"/>
              </w:rPr>
              <w:t xml:space="preserve"> z </w: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B69FE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3E41FE" w:rsidRPr="00FB69FE">
              <w:rPr>
                <w:rFonts w:ascii="Arial" w:hAnsi="Arial" w:cs="Arial"/>
                <w:bCs/>
                <w:noProof/>
                <w:sz w:val="24"/>
                <w:szCs w:val="24"/>
              </w:rPr>
              <w:t>13</w:t>
            </w:r>
            <w:r w:rsidR="00CC576C" w:rsidRPr="00FB69FE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651873" w14:textId="77777777" w:rsidR="00493179" w:rsidRDefault="004931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81C3" w14:textId="77777777" w:rsidR="00FB69FE" w:rsidRDefault="00FB6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E3B6" w14:textId="77777777" w:rsidR="003472C4" w:rsidRDefault="003472C4" w:rsidP="00443A83">
      <w:pPr>
        <w:spacing w:after="0" w:line="240" w:lineRule="auto"/>
      </w:pPr>
      <w:r>
        <w:separator/>
      </w:r>
    </w:p>
  </w:footnote>
  <w:footnote w:type="continuationSeparator" w:id="0">
    <w:p w14:paraId="222FA533" w14:textId="77777777" w:rsidR="003472C4" w:rsidRDefault="003472C4" w:rsidP="0044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4C39" w14:textId="77777777" w:rsidR="00FB69FE" w:rsidRDefault="00FB69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4B3A2" w14:textId="77777777" w:rsidR="00FB69FE" w:rsidRDefault="00FB69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F091" w14:textId="77777777" w:rsidR="0058256D" w:rsidRPr="00493179" w:rsidRDefault="0058256D" w:rsidP="0058256D">
    <w:pPr>
      <w:pStyle w:val="Akapitzlist"/>
      <w:shd w:val="clear" w:color="auto" w:fill="FFFFFF"/>
      <w:spacing w:after="72"/>
      <w:ind w:left="6372"/>
      <w:rPr>
        <w:rFonts w:ascii="Arial" w:hAnsi="Arial" w:cs="Arial"/>
        <w:b/>
        <w:sz w:val="24"/>
        <w:szCs w:val="24"/>
      </w:rPr>
    </w:pPr>
    <w:r w:rsidRPr="00493179">
      <w:rPr>
        <w:rFonts w:ascii="Arial" w:hAnsi="Arial" w:cs="Arial"/>
        <w:b/>
        <w:sz w:val="24"/>
        <w:szCs w:val="24"/>
      </w:rPr>
      <w:t>Załącznik nr 1 do SWZ</w:t>
    </w:r>
  </w:p>
  <w:p w14:paraId="3A05A5B6" w14:textId="77777777" w:rsidR="0058256D" w:rsidRDefault="005825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21884A8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ascii="Arial" w:hAnsi="Arial" w:cs="Arial" w:hint="default"/>
        <w:color w:val="000000"/>
        <w:spacing w:val="2"/>
        <w:position w:val="2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  <w:i w:val="0"/>
        <w:spacing w:val="2"/>
        <w:position w:val="2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7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00000011"/>
    <w:multiLevelType w:val="multi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0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14"/>
    <w:multiLevelType w:val="multilevel"/>
    <w:tmpl w:val="00000014"/>
    <w:name w:val="WW8Num21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2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00000016"/>
    <w:multiLevelType w:val="multi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218"/>
        </w:tabs>
        <w:ind w:left="218" w:hanging="218"/>
      </w:pPr>
      <w:rPr>
        <w:rFonts w:ascii="Symbol" w:hAnsi="Symbol" w:cs="Symbol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059974BA"/>
    <w:multiLevelType w:val="hybridMultilevel"/>
    <w:tmpl w:val="B38CBA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F337E7"/>
    <w:multiLevelType w:val="hybridMultilevel"/>
    <w:tmpl w:val="23E0BE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7876ED7"/>
    <w:multiLevelType w:val="hybridMultilevel"/>
    <w:tmpl w:val="8160AF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A185A06"/>
    <w:multiLevelType w:val="hybridMultilevel"/>
    <w:tmpl w:val="7BEC8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75585B"/>
    <w:multiLevelType w:val="hybridMultilevel"/>
    <w:tmpl w:val="A85A27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AE16683"/>
    <w:multiLevelType w:val="hybridMultilevel"/>
    <w:tmpl w:val="9E6AB236"/>
    <w:lvl w:ilvl="0" w:tplc="04150011">
      <w:start w:val="1"/>
      <w:numFmt w:val="decimal"/>
      <w:lvlText w:val="%1)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5C143B"/>
    <w:multiLevelType w:val="hybridMultilevel"/>
    <w:tmpl w:val="59B032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53009E"/>
    <w:multiLevelType w:val="hybridMultilevel"/>
    <w:tmpl w:val="A8E267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C7160F"/>
    <w:multiLevelType w:val="hybridMultilevel"/>
    <w:tmpl w:val="89EEE4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ED4BDC"/>
    <w:multiLevelType w:val="hybridMultilevel"/>
    <w:tmpl w:val="4606C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25" w15:restartNumberingAfterBreak="0">
    <w:nsid w:val="4E4208B3"/>
    <w:multiLevelType w:val="hybridMultilevel"/>
    <w:tmpl w:val="6DCC871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6010FE"/>
    <w:multiLevelType w:val="hybridMultilevel"/>
    <w:tmpl w:val="25A816D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CB5970"/>
    <w:multiLevelType w:val="multilevel"/>
    <w:tmpl w:val="4B8CC730"/>
    <w:lvl w:ilvl="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04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28" w15:restartNumberingAfterBreak="0">
    <w:nsid w:val="6B33CE0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30" w15:restartNumberingAfterBreak="0">
    <w:nsid w:val="70AE0642"/>
    <w:multiLevelType w:val="hybridMultilevel"/>
    <w:tmpl w:val="70C0DEFA"/>
    <w:lvl w:ilvl="0" w:tplc="0415000F">
      <w:start w:val="1"/>
      <w:numFmt w:val="decimal"/>
      <w:lvlText w:val="%1."/>
      <w:lvlJc w:val="left"/>
      <w:pPr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>
      <w:start w:val="1"/>
      <w:numFmt w:val="decimal"/>
      <w:lvlText w:val="%4."/>
      <w:lvlJc w:val="left"/>
      <w:pPr>
        <w:ind w:left="2094" w:hanging="360"/>
      </w:pPr>
    </w:lvl>
    <w:lvl w:ilvl="4" w:tplc="04150011">
      <w:start w:val="1"/>
      <w:numFmt w:val="decimal"/>
      <w:lvlText w:val="%5)"/>
      <w:lvlJc w:val="left"/>
      <w:pPr>
        <w:ind w:left="2814" w:hanging="360"/>
      </w:pPr>
    </w:lvl>
    <w:lvl w:ilvl="5" w:tplc="0415001B">
      <w:start w:val="1"/>
      <w:numFmt w:val="lowerRoman"/>
      <w:lvlText w:val="%6."/>
      <w:lvlJc w:val="right"/>
      <w:pPr>
        <w:ind w:left="3534" w:hanging="180"/>
      </w:pPr>
    </w:lvl>
    <w:lvl w:ilvl="6" w:tplc="2CF8A558">
      <w:start w:val="1"/>
      <w:numFmt w:val="lowerLetter"/>
      <w:lvlText w:val="%7)"/>
      <w:lvlJc w:val="left"/>
      <w:pPr>
        <w:ind w:left="425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613957"/>
    <w:multiLevelType w:val="multilevel"/>
    <w:tmpl w:val="59BA9EAA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ascii="Arial" w:hAnsi="Arial" w:cs="Arial" w:hint="default"/>
        <w:color w:val="000000"/>
        <w:spacing w:val="2"/>
        <w:position w:val="2"/>
        <w:sz w:val="20"/>
        <w:szCs w:val="5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43317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DB01857"/>
    <w:multiLevelType w:val="hybridMultilevel"/>
    <w:tmpl w:val="08EA5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65175">
    <w:abstractNumId w:val="29"/>
  </w:num>
  <w:num w:numId="2" w16cid:durableId="2068411988">
    <w:abstractNumId w:val="24"/>
  </w:num>
  <w:num w:numId="3" w16cid:durableId="1247229476">
    <w:abstractNumId w:val="23"/>
  </w:num>
  <w:num w:numId="4" w16cid:durableId="335307916">
    <w:abstractNumId w:val="33"/>
  </w:num>
  <w:num w:numId="5" w16cid:durableId="1557354195">
    <w:abstractNumId w:val="21"/>
  </w:num>
  <w:num w:numId="6" w16cid:durableId="1586920427">
    <w:abstractNumId w:val="17"/>
  </w:num>
  <w:num w:numId="7" w16cid:durableId="1208490517">
    <w:abstractNumId w:val="31"/>
  </w:num>
  <w:num w:numId="8" w16cid:durableId="71731629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56258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014025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892664">
    <w:abstractNumId w:val="26"/>
  </w:num>
  <w:num w:numId="12" w16cid:durableId="629093699">
    <w:abstractNumId w:val="14"/>
  </w:num>
  <w:num w:numId="13" w16cid:durableId="1018233123">
    <w:abstractNumId w:val="16"/>
  </w:num>
  <w:num w:numId="14" w16cid:durableId="1480927781">
    <w:abstractNumId w:val="15"/>
  </w:num>
  <w:num w:numId="15" w16cid:durableId="858354104">
    <w:abstractNumId w:val="27"/>
  </w:num>
  <w:num w:numId="16" w16cid:durableId="1402481568">
    <w:abstractNumId w:val="28"/>
  </w:num>
  <w:num w:numId="17" w16cid:durableId="1594777095">
    <w:abstractNumId w:val="18"/>
  </w:num>
  <w:num w:numId="18" w16cid:durableId="1284070194">
    <w:abstractNumId w:val="22"/>
  </w:num>
  <w:num w:numId="19" w16cid:durableId="1617756909">
    <w:abstractNumId w:val="32"/>
  </w:num>
  <w:num w:numId="20" w16cid:durableId="375200392">
    <w:abstractNumId w:val="30"/>
  </w:num>
  <w:num w:numId="21" w16cid:durableId="758602474">
    <w:abstractNumId w:val="19"/>
  </w:num>
  <w:num w:numId="22" w16cid:durableId="295526857">
    <w:abstractNumId w:val="25"/>
  </w:num>
  <w:num w:numId="23" w16cid:durableId="141046884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DC"/>
    <w:rsid w:val="00014B69"/>
    <w:rsid w:val="000416E9"/>
    <w:rsid w:val="000432DF"/>
    <w:rsid w:val="00047C3F"/>
    <w:rsid w:val="00054F87"/>
    <w:rsid w:val="00056DC7"/>
    <w:rsid w:val="000745CC"/>
    <w:rsid w:val="00080545"/>
    <w:rsid w:val="000914FE"/>
    <w:rsid w:val="000A7847"/>
    <w:rsid w:val="000B4024"/>
    <w:rsid w:val="000B52D9"/>
    <w:rsid w:val="000D426E"/>
    <w:rsid w:val="000E7D5A"/>
    <w:rsid w:val="000F0361"/>
    <w:rsid w:val="000F0A97"/>
    <w:rsid w:val="00101AEF"/>
    <w:rsid w:val="00101FF1"/>
    <w:rsid w:val="00102BA0"/>
    <w:rsid w:val="00107CD8"/>
    <w:rsid w:val="001112E2"/>
    <w:rsid w:val="001122DC"/>
    <w:rsid w:val="00114A46"/>
    <w:rsid w:val="00121BBF"/>
    <w:rsid w:val="00133B45"/>
    <w:rsid w:val="00145C0E"/>
    <w:rsid w:val="00147750"/>
    <w:rsid w:val="0015069C"/>
    <w:rsid w:val="00153754"/>
    <w:rsid w:val="00154906"/>
    <w:rsid w:val="0016011A"/>
    <w:rsid w:val="00166000"/>
    <w:rsid w:val="00166C84"/>
    <w:rsid w:val="00166F6C"/>
    <w:rsid w:val="0017097F"/>
    <w:rsid w:val="00171939"/>
    <w:rsid w:val="001929A9"/>
    <w:rsid w:val="00195B20"/>
    <w:rsid w:val="001A0534"/>
    <w:rsid w:val="001A2E25"/>
    <w:rsid w:val="001A2E3A"/>
    <w:rsid w:val="001A5FC2"/>
    <w:rsid w:val="001B0202"/>
    <w:rsid w:val="001B095D"/>
    <w:rsid w:val="001B5F7D"/>
    <w:rsid w:val="001C5965"/>
    <w:rsid w:val="001D5DEF"/>
    <w:rsid w:val="001E1FDE"/>
    <w:rsid w:val="001F39ED"/>
    <w:rsid w:val="001F4283"/>
    <w:rsid w:val="00200EFF"/>
    <w:rsid w:val="0020298C"/>
    <w:rsid w:val="00237F02"/>
    <w:rsid w:val="0024417D"/>
    <w:rsid w:val="002449DD"/>
    <w:rsid w:val="00250216"/>
    <w:rsid w:val="00250587"/>
    <w:rsid w:val="00253548"/>
    <w:rsid w:val="002537BA"/>
    <w:rsid w:val="00256D33"/>
    <w:rsid w:val="002638FD"/>
    <w:rsid w:val="00263E80"/>
    <w:rsid w:val="00277BE4"/>
    <w:rsid w:val="0029620C"/>
    <w:rsid w:val="002A3A5D"/>
    <w:rsid w:val="002C57BA"/>
    <w:rsid w:val="002E5659"/>
    <w:rsid w:val="002F2A64"/>
    <w:rsid w:val="002F5D5D"/>
    <w:rsid w:val="0031324C"/>
    <w:rsid w:val="00315E32"/>
    <w:rsid w:val="00327CEE"/>
    <w:rsid w:val="00345BAE"/>
    <w:rsid w:val="003472C4"/>
    <w:rsid w:val="003615E0"/>
    <w:rsid w:val="00366904"/>
    <w:rsid w:val="00371B71"/>
    <w:rsid w:val="003772EB"/>
    <w:rsid w:val="00377F84"/>
    <w:rsid w:val="00380030"/>
    <w:rsid w:val="00387A54"/>
    <w:rsid w:val="00387FF6"/>
    <w:rsid w:val="00393B1A"/>
    <w:rsid w:val="0039418D"/>
    <w:rsid w:val="00397C34"/>
    <w:rsid w:val="003A3719"/>
    <w:rsid w:val="003B193C"/>
    <w:rsid w:val="003C0365"/>
    <w:rsid w:val="003E0DD5"/>
    <w:rsid w:val="003E1052"/>
    <w:rsid w:val="003E2D1D"/>
    <w:rsid w:val="003E41FE"/>
    <w:rsid w:val="003F257C"/>
    <w:rsid w:val="00405248"/>
    <w:rsid w:val="0040645E"/>
    <w:rsid w:val="00406A52"/>
    <w:rsid w:val="00410E8C"/>
    <w:rsid w:val="00416FC9"/>
    <w:rsid w:val="00421D3A"/>
    <w:rsid w:val="004270C5"/>
    <w:rsid w:val="00435CC3"/>
    <w:rsid w:val="00441A1F"/>
    <w:rsid w:val="00443A83"/>
    <w:rsid w:val="00447517"/>
    <w:rsid w:val="00460096"/>
    <w:rsid w:val="00461C8F"/>
    <w:rsid w:val="00464D3C"/>
    <w:rsid w:val="00471347"/>
    <w:rsid w:val="004778C3"/>
    <w:rsid w:val="00486478"/>
    <w:rsid w:val="00490DE0"/>
    <w:rsid w:val="00491DEE"/>
    <w:rsid w:val="00493179"/>
    <w:rsid w:val="004A22B4"/>
    <w:rsid w:val="004A2424"/>
    <w:rsid w:val="004A297B"/>
    <w:rsid w:val="004A7A9C"/>
    <w:rsid w:val="004B294E"/>
    <w:rsid w:val="004B5852"/>
    <w:rsid w:val="004C305B"/>
    <w:rsid w:val="004C42FF"/>
    <w:rsid w:val="004D3673"/>
    <w:rsid w:val="004E30E5"/>
    <w:rsid w:val="004E421C"/>
    <w:rsid w:val="004E57DF"/>
    <w:rsid w:val="004F4B3E"/>
    <w:rsid w:val="004F5FBB"/>
    <w:rsid w:val="005003C5"/>
    <w:rsid w:val="00502024"/>
    <w:rsid w:val="00505A6E"/>
    <w:rsid w:val="00516625"/>
    <w:rsid w:val="005201D5"/>
    <w:rsid w:val="00527594"/>
    <w:rsid w:val="0053230A"/>
    <w:rsid w:val="00536015"/>
    <w:rsid w:val="00550A73"/>
    <w:rsid w:val="005558EB"/>
    <w:rsid w:val="00556AA0"/>
    <w:rsid w:val="00563D94"/>
    <w:rsid w:val="00570F66"/>
    <w:rsid w:val="005729C2"/>
    <w:rsid w:val="0058256D"/>
    <w:rsid w:val="0058772F"/>
    <w:rsid w:val="0059553A"/>
    <w:rsid w:val="005E05C1"/>
    <w:rsid w:val="005E2EB0"/>
    <w:rsid w:val="005F7CAF"/>
    <w:rsid w:val="00605FDD"/>
    <w:rsid w:val="00606D99"/>
    <w:rsid w:val="006148E8"/>
    <w:rsid w:val="00615A0B"/>
    <w:rsid w:val="00662B90"/>
    <w:rsid w:val="00665740"/>
    <w:rsid w:val="00666092"/>
    <w:rsid w:val="006716A0"/>
    <w:rsid w:val="00672428"/>
    <w:rsid w:val="00673ADC"/>
    <w:rsid w:val="00675E15"/>
    <w:rsid w:val="00676BE2"/>
    <w:rsid w:val="0068462E"/>
    <w:rsid w:val="00693FCC"/>
    <w:rsid w:val="006A1293"/>
    <w:rsid w:val="006A2375"/>
    <w:rsid w:val="006A2F1F"/>
    <w:rsid w:val="006A2F2E"/>
    <w:rsid w:val="006B43E2"/>
    <w:rsid w:val="006C0D23"/>
    <w:rsid w:val="006D115D"/>
    <w:rsid w:val="006D5082"/>
    <w:rsid w:val="006D59FB"/>
    <w:rsid w:val="00700BD7"/>
    <w:rsid w:val="00701B9E"/>
    <w:rsid w:val="007032B3"/>
    <w:rsid w:val="00704F49"/>
    <w:rsid w:val="007153D8"/>
    <w:rsid w:val="00716C64"/>
    <w:rsid w:val="00723B25"/>
    <w:rsid w:val="00723E14"/>
    <w:rsid w:val="00724D85"/>
    <w:rsid w:val="00725AED"/>
    <w:rsid w:val="0072744B"/>
    <w:rsid w:val="007279B5"/>
    <w:rsid w:val="00740A14"/>
    <w:rsid w:val="00751C73"/>
    <w:rsid w:val="007720BD"/>
    <w:rsid w:val="00775EE5"/>
    <w:rsid w:val="00785898"/>
    <w:rsid w:val="0078684A"/>
    <w:rsid w:val="00790AF5"/>
    <w:rsid w:val="007918E0"/>
    <w:rsid w:val="007979B2"/>
    <w:rsid w:val="007A04CA"/>
    <w:rsid w:val="007A0C0D"/>
    <w:rsid w:val="007A512A"/>
    <w:rsid w:val="007B1B7B"/>
    <w:rsid w:val="007B3AFD"/>
    <w:rsid w:val="007C16B1"/>
    <w:rsid w:val="007D4EF4"/>
    <w:rsid w:val="007E227B"/>
    <w:rsid w:val="007E6950"/>
    <w:rsid w:val="007F25AE"/>
    <w:rsid w:val="007F7730"/>
    <w:rsid w:val="0080081A"/>
    <w:rsid w:val="0081561C"/>
    <w:rsid w:val="0081693B"/>
    <w:rsid w:val="00822263"/>
    <w:rsid w:val="00826525"/>
    <w:rsid w:val="00835AF1"/>
    <w:rsid w:val="00840A5B"/>
    <w:rsid w:val="00843FCB"/>
    <w:rsid w:val="00860377"/>
    <w:rsid w:val="00864B50"/>
    <w:rsid w:val="00880574"/>
    <w:rsid w:val="00881159"/>
    <w:rsid w:val="00884969"/>
    <w:rsid w:val="00894C65"/>
    <w:rsid w:val="00895853"/>
    <w:rsid w:val="008A18D0"/>
    <w:rsid w:val="008A4ADD"/>
    <w:rsid w:val="008A6F8B"/>
    <w:rsid w:val="008A73B6"/>
    <w:rsid w:val="008B035D"/>
    <w:rsid w:val="008B07AA"/>
    <w:rsid w:val="008B3192"/>
    <w:rsid w:val="008B5083"/>
    <w:rsid w:val="008B56D6"/>
    <w:rsid w:val="008C119F"/>
    <w:rsid w:val="008C286E"/>
    <w:rsid w:val="008D3D9E"/>
    <w:rsid w:val="008E1CB6"/>
    <w:rsid w:val="008E4DDC"/>
    <w:rsid w:val="008E5849"/>
    <w:rsid w:val="008E7853"/>
    <w:rsid w:val="0090114E"/>
    <w:rsid w:val="009018FD"/>
    <w:rsid w:val="00902004"/>
    <w:rsid w:val="00907568"/>
    <w:rsid w:val="00916A8A"/>
    <w:rsid w:val="00931AAF"/>
    <w:rsid w:val="00935E3E"/>
    <w:rsid w:val="00960B68"/>
    <w:rsid w:val="009721E9"/>
    <w:rsid w:val="00972241"/>
    <w:rsid w:val="00987803"/>
    <w:rsid w:val="009A1E62"/>
    <w:rsid w:val="009B4C8A"/>
    <w:rsid w:val="009F2607"/>
    <w:rsid w:val="009F55BE"/>
    <w:rsid w:val="009F5D71"/>
    <w:rsid w:val="00A01D97"/>
    <w:rsid w:val="00A06D2A"/>
    <w:rsid w:val="00A07B40"/>
    <w:rsid w:val="00A20802"/>
    <w:rsid w:val="00A233FC"/>
    <w:rsid w:val="00A23718"/>
    <w:rsid w:val="00A33B00"/>
    <w:rsid w:val="00A35B23"/>
    <w:rsid w:val="00A373D7"/>
    <w:rsid w:val="00A46B8B"/>
    <w:rsid w:val="00A5087E"/>
    <w:rsid w:val="00A53F9E"/>
    <w:rsid w:val="00A6759F"/>
    <w:rsid w:val="00A76631"/>
    <w:rsid w:val="00A81B0A"/>
    <w:rsid w:val="00A81DC4"/>
    <w:rsid w:val="00AB03C3"/>
    <w:rsid w:val="00AB1E80"/>
    <w:rsid w:val="00AB5194"/>
    <w:rsid w:val="00AC2D58"/>
    <w:rsid w:val="00AC598D"/>
    <w:rsid w:val="00AD095B"/>
    <w:rsid w:val="00AD7BAD"/>
    <w:rsid w:val="00AF3711"/>
    <w:rsid w:val="00AF41C1"/>
    <w:rsid w:val="00AF5E7E"/>
    <w:rsid w:val="00B06D42"/>
    <w:rsid w:val="00B120C1"/>
    <w:rsid w:val="00B1222E"/>
    <w:rsid w:val="00B20777"/>
    <w:rsid w:val="00B25780"/>
    <w:rsid w:val="00B300AE"/>
    <w:rsid w:val="00B457D8"/>
    <w:rsid w:val="00B62A0F"/>
    <w:rsid w:val="00B71689"/>
    <w:rsid w:val="00B75E1C"/>
    <w:rsid w:val="00B924FE"/>
    <w:rsid w:val="00B92DE7"/>
    <w:rsid w:val="00B93C43"/>
    <w:rsid w:val="00B95627"/>
    <w:rsid w:val="00B96352"/>
    <w:rsid w:val="00BA46C9"/>
    <w:rsid w:val="00BC5262"/>
    <w:rsid w:val="00BC61A1"/>
    <w:rsid w:val="00BE14B2"/>
    <w:rsid w:val="00BE1A5A"/>
    <w:rsid w:val="00BE2C84"/>
    <w:rsid w:val="00BE3D36"/>
    <w:rsid w:val="00BF14B7"/>
    <w:rsid w:val="00BF1F66"/>
    <w:rsid w:val="00BF2633"/>
    <w:rsid w:val="00BF3469"/>
    <w:rsid w:val="00BF5E05"/>
    <w:rsid w:val="00C0106E"/>
    <w:rsid w:val="00C13EEB"/>
    <w:rsid w:val="00C17F02"/>
    <w:rsid w:val="00C2406B"/>
    <w:rsid w:val="00C4079C"/>
    <w:rsid w:val="00C438EC"/>
    <w:rsid w:val="00C50B63"/>
    <w:rsid w:val="00C52A27"/>
    <w:rsid w:val="00C552EC"/>
    <w:rsid w:val="00C5743D"/>
    <w:rsid w:val="00C61CBD"/>
    <w:rsid w:val="00C67309"/>
    <w:rsid w:val="00C71E11"/>
    <w:rsid w:val="00C72A68"/>
    <w:rsid w:val="00C76BEF"/>
    <w:rsid w:val="00C76E23"/>
    <w:rsid w:val="00C85853"/>
    <w:rsid w:val="00C919F6"/>
    <w:rsid w:val="00CA1FBF"/>
    <w:rsid w:val="00CA646E"/>
    <w:rsid w:val="00CC0B4E"/>
    <w:rsid w:val="00CC576C"/>
    <w:rsid w:val="00CD35DA"/>
    <w:rsid w:val="00CE3104"/>
    <w:rsid w:val="00CE7A6F"/>
    <w:rsid w:val="00CF1EFA"/>
    <w:rsid w:val="00CF41AB"/>
    <w:rsid w:val="00CF56F1"/>
    <w:rsid w:val="00D031F5"/>
    <w:rsid w:val="00D05DC1"/>
    <w:rsid w:val="00D3214F"/>
    <w:rsid w:val="00D554CA"/>
    <w:rsid w:val="00D55EA2"/>
    <w:rsid w:val="00D56C60"/>
    <w:rsid w:val="00D5706E"/>
    <w:rsid w:val="00D570A7"/>
    <w:rsid w:val="00D60E60"/>
    <w:rsid w:val="00D623C6"/>
    <w:rsid w:val="00D65237"/>
    <w:rsid w:val="00D70368"/>
    <w:rsid w:val="00D74662"/>
    <w:rsid w:val="00D76595"/>
    <w:rsid w:val="00D77210"/>
    <w:rsid w:val="00D82D70"/>
    <w:rsid w:val="00D910FD"/>
    <w:rsid w:val="00D94583"/>
    <w:rsid w:val="00DA23EA"/>
    <w:rsid w:val="00DA765C"/>
    <w:rsid w:val="00DC0D14"/>
    <w:rsid w:val="00DD1A6A"/>
    <w:rsid w:val="00DD2E94"/>
    <w:rsid w:val="00DD3476"/>
    <w:rsid w:val="00DD4B31"/>
    <w:rsid w:val="00DD5EF1"/>
    <w:rsid w:val="00DD796A"/>
    <w:rsid w:val="00DE0D99"/>
    <w:rsid w:val="00DF5D0E"/>
    <w:rsid w:val="00E02090"/>
    <w:rsid w:val="00E05638"/>
    <w:rsid w:val="00E0649E"/>
    <w:rsid w:val="00E12EA9"/>
    <w:rsid w:val="00E14606"/>
    <w:rsid w:val="00E15044"/>
    <w:rsid w:val="00E254CA"/>
    <w:rsid w:val="00E37310"/>
    <w:rsid w:val="00E4024E"/>
    <w:rsid w:val="00E47DFB"/>
    <w:rsid w:val="00E51C51"/>
    <w:rsid w:val="00E54D6E"/>
    <w:rsid w:val="00E64F16"/>
    <w:rsid w:val="00E83D70"/>
    <w:rsid w:val="00E878E4"/>
    <w:rsid w:val="00EA1765"/>
    <w:rsid w:val="00EA1A6D"/>
    <w:rsid w:val="00EB080F"/>
    <w:rsid w:val="00EB198A"/>
    <w:rsid w:val="00EB691E"/>
    <w:rsid w:val="00EC2FB2"/>
    <w:rsid w:val="00ED0261"/>
    <w:rsid w:val="00EE23C4"/>
    <w:rsid w:val="00EE3D06"/>
    <w:rsid w:val="00EE47CB"/>
    <w:rsid w:val="00EE688E"/>
    <w:rsid w:val="00EF4949"/>
    <w:rsid w:val="00EF5CCB"/>
    <w:rsid w:val="00F025D8"/>
    <w:rsid w:val="00F02E0E"/>
    <w:rsid w:val="00F104E9"/>
    <w:rsid w:val="00F12DA7"/>
    <w:rsid w:val="00F2425E"/>
    <w:rsid w:val="00F45FCB"/>
    <w:rsid w:val="00F4674B"/>
    <w:rsid w:val="00F7215F"/>
    <w:rsid w:val="00F76284"/>
    <w:rsid w:val="00F77043"/>
    <w:rsid w:val="00F77CB8"/>
    <w:rsid w:val="00F847D8"/>
    <w:rsid w:val="00F95FCF"/>
    <w:rsid w:val="00FB69FE"/>
    <w:rsid w:val="00FB7303"/>
    <w:rsid w:val="00FC6705"/>
    <w:rsid w:val="00FE2AB6"/>
    <w:rsid w:val="00FF344B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DCBFC"/>
  <w15:docId w15:val="{C2A0F8D3-F1B2-4F6A-B7F3-838483E4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A83"/>
  </w:style>
  <w:style w:type="paragraph" w:styleId="Stopka">
    <w:name w:val="footer"/>
    <w:basedOn w:val="Normalny"/>
    <w:link w:val="Stopka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F2A64"/>
    <w:pPr>
      <w:widowControl w:val="0"/>
      <w:suppressAutoHyphens/>
      <w:spacing w:after="0" w:line="240" w:lineRule="auto"/>
      <w:ind w:left="720"/>
    </w:pPr>
    <w:rPr>
      <w:rFonts w:ascii="Times New Roman" w:eastAsia="Droid Sans" w:hAnsi="Times New Roman" w:cs="DejaVu Sans Condensed"/>
      <w:kern w:val="1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rsid w:val="00D60E60"/>
    <w:pPr>
      <w:widowControl w:val="0"/>
      <w:suppressAutoHyphens/>
      <w:spacing w:after="0" w:line="240" w:lineRule="auto"/>
      <w:ind w:left="720"/>
    </w:pPr>
    <w:rPr>
      <w:rFonts w:ascii="Times New Roman" w:eastAsia="Droid Sans" w:hAnsi="Times New Roman" w:cs="DejaVu Sans Condensed"/>
      <w:kern w:val="1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rsid w:val="00056DC7"/>
    <w:pPr>
      <w:widowControl w:val="0"/>
      <w:suppressAutoHyphens/>
      <w:spacing w:after="0" w:line="240" w:lineRule="auto"/>
      <w:ind w:left="720"/>
    </w:pPr>
    <w:rPr>
      <w:rFonts w:ascii="Times New Roman" w:eastAsia="Droid Sans" w:hAnsi="Times New Roman" w:cs="DejaVu Sans Condensed"/>
      <w:kern w:val="2"/>
      <w:sz w:val="24"/>
      <w:szCs w:val="24"/>
      <w:lang w:eastAsia="zh-CN" w:bidi="hi-IN"/>
    </w:rPr>
  </w:style>
  <w:style w:type="character" w:customStyle="1" w:styleId="WW8Num11z2">
    <w:name w:val="WW8Num11z2"/>
    <w:rsid w:val="00A33B00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rsid w:val="00F2425E"/>
    <w:pPr>
      <w:spacing w:after="0"/>
    </w:pPr>
    <w:rPr>
      <w:rFonts w:ascii="Arial" w:eastAsia="Arial" w:hAnsi="Arial" w:cs="Arial"/>
      <w:lang w:eastAsia="pl-PL"/>
    </w:rPr>
  </w:style>
  <w:style w:type="paragraph" w:customStyle="1" w:styleId="Style14">
    <w:name w:val="Style14"/>
    <w:basedOn w:val="Normalny"/>
    <w:rsid w:val="008B56D6"/>
    <w:pPr>
      <w:widowControl w:val="0"/>
      <w:suppressAutoHyphens/>
      <w:spacing w:after="0" w:line="240" w:lineRule="auto"/>
    </w:pPr>
    <w:rPr>
      <w:rFonts w:ascii="Verdana" w:eastAsia="Lucida Sans Unicode" w:hAnsi="Verdana" w:cs="Mangal"/>
      <w:kern w:val="1"/>
      <w:sz w:val="24"/>
      <w:szCs w:val="24"/>
      <w:lang w:eastAsia="hi-IN" w:bidi="hi-IN"/>
    </w:rPr>
  </w:style>
  <w:style w:type="character" w:customStyle="1" w:styleId="menuopisloc">
    <w:name w:val="menuopisloc"/>
    <w:basedOn w:val="Domylnaczcionkaakapitu"/>
    <w:rsid w:val="00B30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krs.ms.gov.pl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C6451-3531-476F-9E5D-BF6FFC26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1701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Bożena Siuzdak</cp:lastModifiedBy>
  <cp:revision>2</cp:revision>
  <cp:lastPrinted>2021-03-19T07:20:00Z</cp:lastPrinted>
  <dcterms:created xsi:type="dcterms:W3CDTF">2026-04-26T13:55:00Z</dcterms:created>
  <dcterms:modified xsi:type="dcterms:W3CDTF">2026-04-30T11:58:00Z</dcterms:modified>
</cp:coreProperties>
</file>